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87E" w:rsidRDefault="007F287E" w:rsidP="007F287E">
      <w:pPr>
        <w:ind w:firstLine="709"/>
        <w:jc w:val="right"/>
        <w:rPr>
          <w:sz w:val="28"/>
          <w:szCs w:val="28"/>
        </w:rPr>
      </w:pPr>
      <w:r w:rsidRPr="00DD6DCD">
        <w:rPr>
          <w:sz w:val="28"/>
          <w:szCs w:val="28"/>
        </w:rPr>
        <w:t xml:space="preserve">Приложение </w:t>
      </w:r>
    </w:p>
    <w:p w:rsidR="007F287E" w:rsidRDefault="007F287E" w:rsidP="007F287E">
      <w:pPr>
        <w:ind w:firstLine="709"/>
        <w:jc w:val="right"/>
        <w:rPr>
          <w:sz w:val="28"/>
          <w:szCs w:val="28"/>
        </w:rPr>
      </w:pPr>
      <w:r w:rsidRPr="00DD6DCD">
        <w:rPr>
          <w:sz w:val="28"/>
          <w:szCs w:val="28"/>
        </w:rPr>
        <w:t>к Постановлению Администрации города Пскова</w:t>
      </w:r>
    </w:p>
    <w:p w:rsidR="007F287E" w:rsidRPr="00DD6DCD" w:rsidRDefault="007F287E" w:rsidP="007F287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D6DCD">
        <w:rPr>
          <w:sz w:val="28"/>
          <w:szCs w:val="28"/>
          <w:u w:val="single"/>
        </w:rPr>
        <w:t>____________</w:t>
      </w:r>
      <w:r>
        <w:rPr>
          <w:sz w:val="28"/>
          <w:szCs w:val="28"/>
        </w:rPr>
        <w:t>№</w:t>
      </w:r>
      <w:r w:rsidRPr="00DD6DCD">
        <w:rPr>
          <w:sz w:val="28"/>
          <w:szCs w:val="28"/>
          <w:u w:val="single"/>
        </w:rPr>
        <w:t>___________</w:t>
      </w:r>
    </w:p>
    <w:p w:rsidR="007F287E" w:rsidRDefault="007F287E" w:rsidP="008D5D5F">
      <w:pPr>
        <w:tabs>
          <w:tab w:val="left" w:pos="567"/>
        </w:tabs>
        <w:spacing w:line="360" w:lineRule="auto"/>
        <w:ind w:left="567"/>
        <w:jc w:val="center"/>
        <w:rPr>
          <w:b/>
        </w:rPr>
      </w:pPr>
    </w:p>
    <w:p w:rsidR="007F287E" w:rsidRDefault="007F287E" w:rsidP="008D5D5F">
      <w:pPr>
        <w:tabs>
          <w:tab w:val="left" w:pos="567"/>
        </w:tabs>
        <w:spacing w:line="360" w:lineRule="auto"/>
        <w:ind w:left="567"/>
        <w:jc w:val="center"/>
        <w:rPr>
          <w:b/>
        </w:rPr>
      </w:pPr>
    </w:p>
    <w:p w:rsidR="007F287E" w:rsidRPr="007F287E" w:rsidRDefault="007F287E" w:rsidP="007F287E">
      <w:pPr>
        <w:tabs>
          <w:tab w:val="left" w:pos="652"/>
          <w:tab w:val="right" w:pos="9355"/>
        </w:tabs>
        <w:jc w:val="center"/>
        <w:rPr>
          <w:b/>
          <w:color w:val="000000"/>
          <w:sz w:val="28"/>
          <w:szCs w:val="28"/>
        </w:rPr>
      </w:pPr>
      <w:r w:rsidRPr="007F287E">
        <w:rPr>
          <w:b/>
          <w:sz w:val="28"/>
          <w:szCs w:val="28"/>
        </w:rPr>
        <w:t xml:space="preserve">Проект межевания территории </w:t>
      </w:r>
      <w:r w:rsidRPr="007F287E">
        <w:rPr>
          <w:b/>
          <w:color w:val="000000"/>
          <w:sz w:val="28"/>
          <w:szCs w:val="28"/>
        </w:rPr>
        <w:t>в границах улицы Рокоссовского, Рижского проспекта и границы города Пскова в городе Пскове</w:t>
      </w:r>
    </w:p>
    <w:p w:rsidR="007F287E" w:rsidRDefault="007F287E" w:rsidP="007F287E">
      <w:pPr>
        <w:tabs>
          <w:tab w:val="left" w:pos="652"/>
          <w:tab w:val="right" w:pos="9355"/>
        </w:tabs>
        <w:jc w:val="both"/>
        <w:rPr>
          <w:sz w:val="28"/>
          <w:szCs w:val="28"/>
        </w:rPr>
      </w:pPr>
    </w:p>
    <w:p w:rsidR="008D5D5F" w:rsidRPr="008D5D5F" w:rsidRDefault="008D5D5F" w:rsidP="008D5D5F">
      <w:pPr>
        <w:jc w:val="center"/>
        <w:rPr>
          <w:b/>
        </w:rPr>
      </w:pPr>
    </w:p>
    <w:p w:rsidR="00A40B85" w:rsidRDefault="00485D91" w:rsidP="00FE68E8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 w:rsidRPr="00FE68E8">
        <w:rPr>
          <w:b/>
        </w:rPr>
        <w:t xml:space="preserve">Общие </w:t>
      </w:r>
      <w:r w:rsidR="002E2F1A" w:rsidRPr="00FE68E8">
        <w:rPr>
          <w:b/>
        </w:rPr>
        <w:t>положения</w:t>
      </w:r>
    </w:p>
    <w:p w:rsidR="009354C4" w:rsidRPr="00FE68E8" w:rsidRDefault="009354C4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p w:rsidR="004F2BD7" w:rsidRPr="004F2BD7" w:rsidRDefault="00BC5931" w:rsidP="00FE68E8">
      <w:pPr>
        <w:spacing w:line="360" w:lineRule="auto"/>
        <w:ind w:firstLine="567"/>
        <w:jc w:val="both"/>
      </w:pPr>
      <w:r w:rsidRPr="00BC5931">
        <w:t>Проектируемая территория располагается в границах улицы Рокоссовского, Рижского проспекта и границы города Пскова в городе Пскове.</w:t>
      </w:r>
      <w:r>
        <w:t xml:space="preserve"> </w:t>
      </w:r>
    </w:p>
    <w:p w:rsidR="004F2BD7" w:rsidRDefault="004F2BD7" w:rsidP="00FE68E8">
      <w:pPr>
        <w:spacing w:line="360" w:lineRule="auto"/>
        <w:ind w:firstLine="567"/>
        <w:jc w:val="both"/>
      </w:pPr>
      <w:r w:rsidRPr="004F2BD7">
        <w:t xml:space="preserve">Ориентировочная площадь – </w:t>
      </w:r>
      <w:r w:rsidR="00BC5931">
        <w:t>37</w:t>
      </w:r>
      <w:r w:rsidRPr="004F2BD7">
        <w:t xml:space="preserve"> га</w:t>
      </w:r>
      <w:r w:rsidR="00C15E76">
        <w:t>.</w:t>
      </w:r>
    </w:p>
    <w:p w:rsidR="004F2BD7" w:rsidRDefault="00BC5931" w:rsidP="00FE68E8">
      <w:pPr>
        <w:shd w:val="clear" w:color="auto" w:fill="FFFFFF"/>
        <w:spacing w:line="360" w:lineRule="auto"/>
        <w:ind w:firstLine="567"/>
        <w:jc w:val="both"/>
      </w:pPr>
      <w:r>
        <w:t>Д</w:t>
      </w:r>
      <w:r w:rsidRPr="00BC5931">
        <w:t>окумент</w:t>
      </w:r>
      <w:r>
        <w:t>ация</w:t>
      </w:r>
      <w:r w:rsidRPr="00BC5931">
        <w:t xml:space="preserve"> по территориальному планированию, планировке территории (разработка проекта межевания территории в границах улицы Рокоссовского, Рижского проспекта и границы города Пскова в городе Пскове)» </w:t>
      </w:r>
      <w:r w:rsidR="004F2BD7">
        <w:t>разработан</w:t>
      </w:r>
      <w:r>
        <w:t>а</w:t>
      </w:r>
      <w:r w:rsidR="004F2BD7">
        <w:t xml:space="preserve"> на основании:</w:t>
      </w:r>
    </w:p>
    <w:p w:rsidR="004F2BD7" w:rsidRPr="009354C4" w:rsidRDefault="00BC5931" w:rsidP="00BC5931">
      <w:pPr>
        <w:pStyle w:val="ac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BC5931">
        <w:rPr>
          <w:rFonts w:ascii="Times New Roman" w:eastAsia="Times New Roman" w:hAnsi="Times New Roman" w:cs="Times New Roman"/>
          <w:color w:val="auto"/>
          <w:szCs w:val="24"/>
          <w:lang w:eastAsia="ru-RU"/>
        </w:rPr>
        <w:t>Постановление Администрации города Пскова от 03.02.2020 №114 «О принятии решения о подготовке проекта межевания территории в границах улицы Рокоссовского, Рижского проспекта и границы города Пскова в городе Пскове»</w:t>
      </w:r>
      <w:r w:rsidR="004F2BD7"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;</w:t>
      </w:r>
    </w:p>
    <w:p w:rsidR="004F2BD7" w:rsidRPr="009354C4" w:rsidRDefault="004F2BD7" w:rsidP="009354C4">
      <w:pPr>
        <w:pStyle w:val="ac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Муниципального контракта от </w:t>
      </w:r>
      <w:r w:rsidR="00BC5931">
        <w:rPr>
          <w:rFonts w:ascii="Times New Roman" w:eastAsia="Times New Roman" w:hAnsi="Times New Roman" w:cs="Times New Roman"/>
          <w:color w:val="auto"/>
          <w:szCs w:val="24"/>
          <w:lang w:eastAsia="ru-RU"/>
        </w:rPr>
        <w:t>28.04</w:t>
      </w:r>
      <w:r w:rsidR="00C15E76"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.2020 г.</w:t>
      </w: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 №</w:t>
      </w:r>
      <w:r w:rsidR="00C15E76"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 </w:t>
      </w: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0</w:t>
      </w:r>
      <w:r w:rsidR="00BC5931">
        <w:rPr>
          <w:rFonts w:ascii="Times New Roman" w:eastAsia="Times New Roman" w:hAnsi="Times New Roman" w:cs="Times New Roman"/>
          <w:color w:val="auto"/>
          <w:szCs w:val="24"/>
          <w:lang w:eastAsia="ru-RU"/>
        </w:rPr>
        <w:t>1</w:t>
      </w: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/20</w:t>
      </w:r>
      <w:r w:rsidR="00C15E76"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20</w:t>
      </w: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;</w:t>
      </w:r>
    </w:p>
    <w:p w:rsidR="009D5CF6" w:rsidRDefault="004F2BD7" w:rsidP="009354C4">
      <w:pPr>
        <w:pStyle w:val="ac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Технического задания на разработку проекта </w:t>
      </w:r>
      <w:r w:rsidR="00BC5931">
        <w:rPr>
          <w:rFonts w:ascii="Times New Roman" w:eastAsia="Times New Roman" w:hAnsi="Times New Roman" w:cs="Times New Roman"/>
          <w:color w:val="auto"/>
          <w:szCs w:val="24"/>
          <w:lang w:eastAsia="ru-RU"/>
        </w:rPr>
        <w:t>межевания</w:t>
      </w: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 территории (Приложение 1 к Муниципальному контракту №0</w:t>
      </w:r>
      <w:r w:rsidR="00BC5931">
        <w:rPr>
          <w:rFonts w:ascii="Times New Roman" w:eastAsia="Times New Roman" w:hAnsi="Times New Roman" w:cs="Times New Roman"/>
          <w:color w:val="auto"/>
          <w:szCs w:val="24"/>
          <w:lang w:eastAsia="ru-RU"/>
        </w:rPr>
        <w:t>1</w:t>
      </w: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/20</w:t>
      </w:r>
      <w:r w:rsidR="00C15E76"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20</w:t>
      </w: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).</w:t>
      </w:r>
    </w:p>
    <w:p w:rsidR="0002472B" w:rsidRPr="0002472B" w:rsidRDefault="0002472B" w:rsidP="0002472B">
      <w:pPr>
        <w:shd w:val="clear" w:color="auto" w:fill="FFFFFF"/>
        <w:tabs>
          <w:tab w:val="left" w:pos="851"/>
        </w:tabs>
        <w:ind w:firstLine="567"/>
      </w:pPr>
    </w:p>
    <w:p w:rsidR="00FE68E8" w:rsidRDefault="00FE68E8" w:rsidP="00FE68E8">
      <w:pPr>
        <w:shd w:val="clear" w:color="auto" w:fill="FFFFFF"/>
        <w:spacing w:line="360" w:lineRule="auto"/>
        <w:ind w:firstLine="567"/>
        <w:jc w:val="both"/>
      </w:pPr>
    </w:p>
    <w:p w:rsidR="006A2D89" w:rsidRPr="006A2D89" w:rsidRDefault="00FE68E8" w:rsidP="006A2D89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 w:rsidRPr="009354C4">
        <w:br w:type="page"/>
      </w:r>
      <w:r w:rsidR="00B17AB5" w:rsidRPr="00FE68E8">
        <w:rPr>
          <w:b/>
        </w:rPr>
        <w:lastRenderedPageBreak/>
        <w:t xml:space="preserve">Перечень и сведения о </w:t>
      </w:r>
      <w:r w:rsidR="00C15E76">
        <w:rPr>
          <w:b/>
        </w:rPr>
        <w:t>площади образуемых земельных участков, способы их образования</w:t>
      </w:r>
      <w:r w:rsidR="006A2D89">
        <w:rPr>
          <w:b/>
        </w:rPr>
        <w:t xml:space="preserve">. </w:t>
      </w:r>
      <w:r w:rsidR="006A2D89" w:rsidRPr="006A2D89">
        <w:rPr>
          <w:b/>
        </w:rPr>
        <w:t>Вид разрешенного использования образуемых земельных участков</w:t>
      </w:r>
    </w:p>
    <w:p w:rsidR="009354C4" w:rsidRPr="00C15E76" w:rsidRDefault="009354C4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Style w:val="a8"/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"/>
        <w:gridCol w:w="991"/>
        <w:gridCol w:w="1388"/>
        <w:gridCol w:w="991"/>
        <w:gridCol w:w="2577"/>
        <w:gridCol w:w="2973"/>
      </w:tblGrid>
      <w:tr w:rsidR="00BC5931" w:rsidRPr="00D0390F" w:rsidTr="003A1DC9">
        <w:trPr>
          <w:cantSplit/>
          <w:jc w:val="center"/>
        </w:trPr>
        <w:tc>
          <w:tcPr>
            <w:tcW w:w="500" w:type="pct"/>
            <w:vAlign w:val="center"/>
          </w:tcPr>
          <w:p w:rsidR="00BC5931" w:rsidRPr="00D0390F" w:rsidRDefault="00BC5931" w:rsidP="00BC593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Условный н</w:t>
            </w:r>
            <w:r w:rsidRPr="00D0390F">
              <w:rPr>
                <w:sz w:val="20"/>
              </w:rPr>
              <w:t>омер ЗУ</w:t>
            </w:r>
          </w:p>
        </w:tc>
        <w:tc>
          <w:tcPr>
            <w:tcW w:w="500" w:type="pct"/>
            <w:vAlign w:val="center"/>
          </w:tcPr>
          <w:p w:rsidR="00BC5931" w:rsidRPr="00D0390F" w:rsidRDefault="00BC5931" w:rsidP="00BC5931">
            <w:pPr>
              <w:pStyle w:val="TableParagraph"/>
              <w:jc w:val="center"/>
              <w:rPr>
                <w:sz w:val="20"/>
              </w:rPr>
            </w:pPr>
            <w:r w:rsidRPr="00D0390F">
              <w:rPr>
                <w:sz w:val="20"/>
              </w:rPr>
              <w:t>Площадь</w:t>
            </w:r>
            <w:r>
              <w:rPr>
                <w:sz w:val="20"/>
              </w:rPr>
              <w:t>, м2</w:t>
            </w:r>
          </w:p>
        </w:tc>
        <w:tc>
          <w:tcPr>
            <w:tcW w:w="700" w:type="pct"/>
            <w:vAlign w:val="center"/>
          </w:tcPr>
          <w:p w:rsidR="00BC5931" w:rsidRPr="00D0390F" w:rsidRDefault="00BC5931" w:rsidP="00BC5931">
            <w:pPr>
              <w:pStyle w:val="TableParagraph"/>
              <w:jc w:val="center"/>
              <w:rPr>
                <w:sz w:val="20"/>
              </w:rPr>
            </w:pPr>
            <w:r w:rsidRPr="006A2D89">
              <w:rPr>
                <w:sz w:val="20"/>
              </w:rPr>
              <w:t>Вид разрешенного использования</w:t>
            </w:r>
          </w:p>
        </w:tc>
        <w:tc>
          <w:tcPr>
            <w:tcW w:w="500" w:type="pct"/>
            <w:vAlign w:val="center"/>
          </w:tcPr>
          <w:p w:rsidR="00BC5931" w:rsidRPr="00D0390F" w:rsidRDefault="00BC5931" w:rsidP="00BC5931">
            <w:pPr>
              <w:pStyle w:val="TableParagraph"/>
              <w:jc w:val="center"/>
              <w:rPr>
                <w:sz w:val="20"/>
              </w:rPr>
            </w:pPr>
            <w:r w:rsidRPr="00D0390F">
              <w:rPr>
                <w:sz w:val="20"/>
              </w:rPr>
              <w:t>Код</w:t>
            </w:r>
          </w:p>
        </w:tc>
        <w:tc>
          <w:tcPr>
            <w:tcW w:w="1300" w:type="pct"/>
            <w:vAlign w:val="center"/>
          </w:tcPr>
          <w:p w:rsidR="00BC5931" w:rsidRPr="0067214B" w:rsidRDefault="00BC5931" w:rsidP="00BC5931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67214B">
              <w:rPr>
                <w:color w:val="000000" w:themeColor="text1"/>
                <w:sz w:val="20"/>
              </w:rPr>
              <w:t>Способ</w:t>
            </w:r>
            <w:r>
              <w:rPr>
                <w:color w:val="000000" w:themeColor="text1"/>
                <w:sz w:val="20"/>
              </w:rPr>
              <w:t>, вариант</w:t>
            </w:r>
          </w:p>
          <w:p w:rsidR="00BC5931" w:rsidRPr="0067214B" w:rsidRDefault="00BC5931" w:rsidP="00BC5931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67214B">
              <w:rPr>
                <w:color w:val="000000" w:themeColor="text1"/>
                <w:sz w:val="20"/>
              </w:rPr>
              <w:t>образования земельного участка</w:t>
            </w:r>
          </w:p>
        </w:tc>
        <w:tc>
          <w:tcPr>
            <w:tcW w:w="1500" w:type="pct"/>
            <w:vAlign w:val="center"/>
          </w:tcPr>
          <w:p w:rsidR="00BC5931" w:rsidRPr="00D0390F" w:rsidRDefault="00BC5931" w:rsidP="00BC5931">
            <w:pPr>
              <w:pStyle w:val="TableParagraph"/>
              <w:jc w:val="center"/>
              <w:rPr>
                <w:sz w:val="20"/>
              </w:rPr>
            </w:pPr>
            <w:r w:rsidRPr="00D0390F">
              <w:rPr>
                <w:sz w:val="20"/>
              </w:rPr>
              <w:t>Прим.</w:t>
            </w:r>
          </w:p>
        </w:tc>
      </w:tr>
      <w:tr w:rsidR="008F6B45" w:rsidRPr="00167086" w:rsidTr="003A1DC9">
        <w:trPr>
          <w:cantSplit/>
          <w:jc w:val="center"/>
        </w:trPr>
        <w:tc>
          <w:tcPr>
            <w:tcW w:w="500" w:type="pct"/>
            <w:vAlign w:val="center"/>
          </w:tcPr>
          <w:p w:rsidR="008F6B45" w:rsidRPr="00995338" w:rsidRDefault="008F6B45" w:rsidP="00E0581F">
            <w:pPr>
              <w:jc w:val="center"/>
              <w:rPr>
                <w:sz w:val="20"/>
              </w:rPr>
            </w:pPr>
            <w:bookmarkStart w:id="0" w:name="_GoBack"/>
            <w:bookmarkEnd w:id="0"/>
            <w:proofErr w:type="gramStart"/>
            <w:r w:rsidRPr="00995338">
              <w:rPr>
                <w:sz w:val="20"/>
              </w:rPr>
              <w:t>:ЗУ</w:t>
            </w:r>
            <w:proofErr w:type="gramEnd"/>
            <w:r w:rsidR="00E0581F">
              <w:rPr>
                <w:sz w:val="20"/>
              </w:rPr>
              <w:t>1</w:t>
            </w:r>
          </w:p>
        </w:tc>
        <w:tc>
          <w:tcPr>
            <w:tcW w:w="500" w:type="pct"/>
            <w:vAlign w:val="center"/>
          </w:tcPr>
          <w:p w:rsidR="008F6B45" w:rsidRPr="00995338" w:rsidRDefault="00055E77" w:rsidP="00BC10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6815</w:t>
            </w:r>
          </w:p>
        </w:tc>
        <w:tc>
          <w:tcPr>
            <w:tcW w:w="700" w:type="pct"/>
            <w:vAlign w:val="center"/>
          </w:tcPr>
          <w:p w:rsidR="008F6B45" w:rsidRPr="00995338" w:rsidRDefault="008F6B45" w:rsidP="00167086">
            <w:pPr>
              <w:jc w:val="center"/>
              <w:rPr>
                <w:sz w:val="20"/>
              </w:rPr>
            </w:pPr>
            <w:r w:rsidRPr="00995338">
              <w:rPr>
                <w:sz w:val="20"/>
              </w:rPr>
              <w:t>Улично-дорожная сеть</w:t>
            </w:r>
          </w:p>
        </w:tc>
        <w:tc>
          <w:tcPr>
            <w:tcW w:w="500" w:type="pct"/>
            <w:vAlign w:val="center"/>
          </w:tcPr>
          <w:p w:rsidR="008F6B45" w:rsidRPr="00995338" w:rsidRDefault="008F6B45" w:rsidP="00167086">
            <w:pPr>
              <w:jc w:val="center"/>
              <w:rPr>
                <w:sz w:val="20"/>
              </w:rPr>
            </w:pPr>
            <w:r w:rsidRPr="00995338">
              <w:rPr>
                <w:sz w:val="20"/>
              </w:rPr>
              <w:t>12.0.1</w:t>
            </w:r>
          </w:p>
        </w:tc>
        <w:tc>
          <w:tcPr>
            <w:tcW w:w="1300" w:type="pct"/>
            <w:vAlign w:val="center"/>
          </w:tcPr>
          <w:p w:rsidR="008F6B45" w:rsidRPr="00167086" w:rsidRDefault="008F6B45" w:rsidP="00167086">
            <w:pPr>
              <w:rPr>
                <w:sz w:val="20"/>
              </w:rPr>
            </w:pPr>
            <w:r w:rsidRPr="00167086">
              <w:rPr>
                <w:sz w:val="20"/>
              </w:rPr>
              <w:t>Образовани</w:t>
            </w:r>
            <w:r w:rsidR="00A80023" w:rsidRPr="00167086">
              <w:rPr>
                <w:sz w:val="20"/>
              </w:rPr>
              <w:t>е</w:t>
            </w:r>
            <w:r w:rsidRPr="00167086">
              <w:rPr>
                <w:sz w:val="20"/>
              </w:rPr>
              <w:t xml:space="preserve"> из земель, находящихся в государственной или муниципальной собственности.</w:t>
            </w:r>
          </w:p>
          <w:p w:rsidR="00D46B61" w:rsidRPr="00167086" w:rsidRDefault="003A53AA" w:rsidP="00167086">
            <w:pPr>
              <w:rPr>
                <w:sz w:val="20"/>
              </w:rPr>
            </w:pPr>
            <w:r w:rsidRPr="00167086">
              <w:rPr>
                <w:sz w:val="20"/>
              </w:rPr>
              <w:t xml:space="preserve">Перераспределение ЗУ с КН </w:t>
            </w:r>
            <w:r w:rsidR="00E0581F" w:rsidRPr="00167086">
              <w:rPr>
                <w:sz w:val="20"/>
              </w:rPr>
              <w:t>60:27:</w:t>
            </w:r>
            <w:r w:rsidR="004565BF" w:rsidRPr="00167086">
              <w:rPr>
                <w:sz w:val="20"/>
              </w:rPr>
              <w:t>0080107:106</w:t>
            </w:r>
            <w:r w:rsidR="00604BD5" w:rsidRPr="00167086">
              <w:rPr>
                <w:sz w:val="20"/>
              </w:rPr>
              <w:t xml:space="preserve"> </w:t>
            </w:r>
            <w:r w:rsidRPr="00167086">
              <w:rPr>
                <w:sz w:val="20"/>
              </w:rPr>
              <w:t>(</w:t>
            </w:r>
            <w:r w:rsidR="004565BF" w:rsidRPr="00167086">
              <w:rPr>
                <w:sz w:val="20"/>
              </w:rPr>
              <w:t>2322</w:t>
            </w:r>
            <w:r w:rsidRPr="00167086">
              <w:rPr>
                <w:sz w:val="20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862347" w:rsidRPr="00995338" w:rsidRDefault="004565BF" w:rsidP="00167086">
            <w:pPr>
              <w:rPr>
                <w:sz w:val="20"/>
              </w:rPr>
            </w:pPr>
            <w:r>
              <w:rPr>
                <w:sz w:val="20"/>
              </w:rPr>
              <w:t>Улица Байкова</w:t>
            </w:r>
            <w:r w:rsidR="00167086">
              <w:rPr>
                <w:sz w:val="20"/>
              </w:rPr>
              <w:t>.</w:t>
            </w:r>
          </w:p>
        </w:tc>
      </w:tr>
      <w:tr w:rsidR="009729CA" w:rsidRPr="00D0390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9729CA" w:rsidRPr="00995338" w:rsidRDefault="009729CA" w:rsidP="009729CA">
            <w:pPr>
              <w:jc w:val="center"/>
              <w:rPr>
                <w:sz w:val="20"/>
              </w:rPr>
            </w:pPr>
            <w:r w:rsidRPr="00995338">
              <w:rPr>
                <w:sz w:val="20"/>
              </w:rPr>
              <w:t>:ЗУ</w:t>
            </w:r>
            <w:r>
              <w:rPr>
                <w:sz w:val="20"/>
              </w:rPr>
              <w:t>3</w:t>
            </w:r>
          </w:p>
        </w:tc>
        <w:tc>
          <w:tcPr>
            <w:tcW w:w="500" w:type="pct"/>
            <w:vAlign w:val="center"/>
          </w:tcPr>
          <w:p w:rsidR="009729CA" w:rsidRPr="00995338" w:rsidRDefault="009729CA" w:rsidP="009729C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90737</w:t>
            </w:r>
          </w:p>
        </w:tc>
        <w:tc>
          <w:tcPr>
            <w:tcW w:w="700" w:type="pct"/>
            <w:vAlign w:val="center"/>
          </w:tcPr>
          <w:p w:rsidR="009729CA" w:rsidRPr="00995338" w:rsidRDefault="009729CA" w:rsidP="009729CA">
            <w:pPr>
              <w:pStyle w:val="TableParagraph"/>
              <w:ind w:hanging="5"/>
              <w:jc w:val="center"/>
              <w:rPr>
                <w:sz w:val="20"/>
              </w:rPr>
            </w:pPr>
            <w:r w:rsidRPr="00995338">
              <w:rPr>
                <w:sz w:val="20"/>
              </w:rPr>
              <w:t>Улично-дорожная сеть</w:t>
            </w:r>
          </w:p>
        </w:tc>
        <w:tc>
          <w:tcPr>
            <w:tcW w:w="500" w:type="pct"/>
            <w:vAlign w:val="center"/>
          </w:tcPr>
          <w:p w:rsidR="009729CA" w:rsidRPr="00995338" w:rsidRDefault="009729CA" w:rsidP="009729CA">
            <w:pPr>
              <w:pStyle w:val="TableParagraph"/>
              <w:jc w:val="center"/>
              <w:rPr>
                <w:sz w:val="20"/>
              </w:rPr>
            </w:pPr>
            <w:r w:rsidRPr="00995338">
              <w:rPr>
                <w:sz w:val="20"/>
              </w:rPr>
              <w:t>12.0.1</w:t>
            </w:r>
          </w:p>
        </w:tc>
        <w:tc>
          <w:tcPr>
            <w:tcW w:w="1300" w:type="pct"/>
            <w:vAlign w:val="center"/>
          </w:tcPr>
          <w:p w:rsidR="009729CA" w:rsidRPr="00995338" w:rsidRDefault="009729CA" w:rsidP="009729CA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9729CA" w:rsidRDefault="009729CA" w:rsidP="009729CA">
            <w:pPr>
              <w:pStyle w:val="TableParagraph"/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t xml:space="preserve">Перераспределение </w:t>
            </w:r>
            <w:r w:rsidRPr="0067214B">
              <w:rPr>
                <w:color w:val="000000" w:themeColor="text1"/>
                <w:sz w:val="20"/>
                <w:shd w:val="clear" w:color="auto" w:fill="FFFFFF"/>
              </w:rPr>
              <w:t>ЗУ с КН</w:t>
            </w:r>
            <w:r>
              <w:rPr>
                <w:color w:val="000000" w:themeColor="text1"/>
                <w:sz w:val="20"/>
                <w:shd w:val="clear" w:color="auto" w:fill="FFFFFF"/>
              </w:rPr>
              <w:t xml:space="preserve"> </w:t>
            </w:r>
            <w:r w:rsidRPr="00E0581F">
              <w:rPr>
                <w:color w:val="000000" w:themeColor="text1"/>
                <w:sz w:val="20"/>
                <w:shd w:val="clear" w:color="auto" w:fill="FFFFFF"/>
              </w:rPr>
              <w:t>60:27:</w:t>
            </w:r>
            <w:r>
              <w:rPr>
                <w:color w:val="000000" w:themeColor="text1"/>
                <w:sz w:val="20"/>
                <w:shd w:val="clear" w:color="auto" w:fill="FFFFFF"/>
              </w:rPr>
              <w:t>0000000:3281 (88379 м2).</w:t>
            </w:r>
          </w:p>
          <w:p w:rsidR="009729CA" w:rsidRPr="004565BF" w:rsidRDefault="009729CA" w:rsidP="009729CA">
            <w:pPr>
              <w:pStyle w:val="TableParagraph"/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t xml:space="preserve">Перераспределение </w:t>
            </w:r>
            <w:r w:rsidRPr="0067214B">
              <w:rPr>
                <w:color w:val="000000" w:themeColor="text1"/>
                <w:sz w:val="20"/>
                <w:shd w:val="clear" w:color="auto" w:fill="FFFFFF"/>
              </w:rPr>
              <w:t>ЗУ с КН</w:t>
            </w:r>
            <w:r>
              <w:rPr>
                <w:color w:val="000000" w:themeColor="text1"/>
                <w:sz w:val="20"/>
                <w:shd w:val="clear" w:color="auto" w:fill="FFFFFF"/>
              </w:rPr>
              <w:t xml:space="preserve"> </w:t>
            </w:r>
            <w:r w:rsidRPr="00E0581F">
              <w:rPr>
                <w:color w:val="000000" w:themeColor="text1"/>
                <w:sz w:val="20"/>
                <w:shd w:val="clear" w:color="auto" w:fill="FFFFFF"/>
              </w:rPr>
              <w:t>60:27:</w:t>
            </w:r>
            <w:r>
              <w:rPr>
                <w:color w:val="000000" w:themeColor="text1"/>
                <w:sz w:val="20"/>
                <w:shd w:val="clear" w:color="auto" w:fill="FFFFFF"/>
              </w:rPr>
              <w:t>0080107:53 (часть в 359 м2).</w:t>
            </w:r>
          </w:p>
        </w:tc>
        <w:tc>
          <w:tcPr>
            <w:tcW w:w="1500" w:type="pct"/>
            <w:vAlign w:val="center"/>
          </w:tcPr>
          <w:p w:rsidR="00167086" w:rsidRDefault="009729CA" w:rsidP="009729CA">
            <w:pPr>
              <w:rPr>
                <w:sz w:val="20"/>
              </w:rPr>
            </w:pPr>
            <w:r>
              <w:rPr>
                <w:sz w:val="20"/>
              </w:rPr>
              <w:t xml:space="preserve">Улица Коммунальная (2 участок). </w:t>
            </w:r>
          </w:p>
          <w:p w:rsidR="009729CA" w:rsidRPr="00995338" w:rsidRDefault="009729CA" w:rsidP="009729CA">
            <w:pPr>
              <w:rPr>
                <w:sz w:val="20"/>
              </w:rPr>
            </w:pPr>
            <w:r>
              <w:rPr>
                <w:sz w:val="20"/>
              </w:rPr>
              <w:t>Продолжение улицы Коммунальной не входит в границы проектирования, земельный участок вне границ проектирования сформирован по границе земельного участка с КН 60:27:0000000:3281</w:t>
            </w:r>
          </w:p>
        </w:tc>
      </w:tr>
      <w:tr w:rsidR="003A1DC9" w:rsidRPr="00D0390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3A1DC9" w:rsidRPr="00995338" w:rsidRDefault="003A1DC9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:ЗУ4</w:t>
            </w:r>
          </w:p>
        </w:tc>
        <w:tc>
          <w:tcPr>
            <w:tcW w:w="500" w:type="pct"/>
            <w:vAlign w:val="center"/>
          </w:tcPr>
          <w:p w:rsidR="003A1DC9" w:rsidRDefault="00055E77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55956</w:t>
            </w:r>
          </w:p>
        </w:tc>
        <w:tc>
          <w:tcPr>
            <w:tcW w:w="700" w:type="pct"/>
            <w:vAlign w:val="center"/>
          </w:tcPr>
          <w:p w:rsidR="003A1DC9" w:rsidRPr="00995338" w:rsidRDefault="003A1DC9" w:rsidP="003A1DC9">
            <w:pPr>
              <w:pStyle w:val="TableParagraph"/>
              <w:ind w:hanging="5"/>
              <w:jc w:val="center"/>
              <w:rPr>
                <w:sz w:val="20"/>
              </w:rPr>
            </w:pPr>
            <w:r w:rsidRPr="00995338">
              <w:rPr>
                <w:sz w:val="20"/>
              </w:rPr>
              <w:t>Улично-дорожная сеть</w:t>
            </w:r>
          </w:p>
        </w:tc>
        <w:tc>
          <w:tcPr>
            <w:tcW w:w="500" w:type="pct"/>
            <w:vAlign w:val="center"/>
          </w:tcPr>
          <w:p w:rsidR="003A1DC9" w:rsidRPr="00995338" w:rsidRDefault="003A1DC9" w:rsidP="003A1DC9">
            <w:pPr>
              <w:pStyle w:val="TableParagraph"/>
              <w:jc w:val="center"/>
              <w:rPr>
                <w:sz w:val="20"/>
              </w:rPr>
            </w:pPr>
            <w:r w:rsidRPr="00995338">
              <w:rPr>
                <w:sz w:val="20"/>
              </w:rPr>
              <w:t>12.0.1</w:t>
            </w:r>
          </w:p>
        </w:tc>
        <w:tc>
          <w:tcPr>
            <w:tcW w:w="1300" w:type="pct"/>
            <w:vAlign w:val="center"/>
          </w:tcPr>
          <w:p w:rsidR="003A1DC9" w:rsidRPr="00995338" w:rsidRDefault="003A1DC9" w:rsidP="003A1DC9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055E77" w:rsidRDefault="003A1DC9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3A1DC9">
              <w:rPr>
                <w:sz w:val="20"/>
                <w:shd w:val="clear" w:color="auto" w:fill="FFFFFF"/>
              </w:rPr>
              <w:t>Перераспределение ЗУ с КН 60:27:00</w:t>
            </w:r>
            <w:r>
              <w:rPr>
                <w:sz w:val="20"/>
                <w:shd w:val="clear" w:color="auto" w:fill="FFFFFF"/>
              </w:rPr>
              <w:t>80107</w:t>
            </w:r>
            <w:r w:rsidRPr="003A1DC9">
              <w:rPr>
                <w:sz w:val="20"/>
                <w:shd w:val="clear" w:color="auto" w:fill="FFFFFF"/>
              </w:rPr>
              <w:t>:</w:t>
            </w:r>
            <w:r>
              <w:rPr>
                <w:sz w:val="20"/>
                <w:shd w:val="clear" w:color="auto" w:fill="FFFFFF"/>
              </w:rPr>
              <w:t>53</w:t>
            </w:r>
            <w:r w:rsidRPr="003A1DC9">
              <w:rPr>
                <w:sz w:val="20"/>
                <w:shd w:val="clear" w:color="auto" w:fill="FFFFFF"/>
              </w:rPr>
              <w:t xml:space="preserve"> (</w:t>
            </w:r>
            <w:r>
              <w:rPr>
                <w:sz w:val="20"/>
                <w:shd w:val="clear" w:color="auto" w:fill="FFFFFF"/>
              </w:rPr>
              <w:t>часть в 999</w:t>
            </w:r>
            <w:r w:rsidRPr="003A1DC9">
              <w:rPr>
                <w:sz w:val="20"/>
                <w:shd w:val="clear" w:color="auto" w:fill="FFFFFF"/>
              </w:rPr>
              <w:t xml:space="preserve"> м2).</w:t>
            </w:r>
            <w:r w:rsidR="00055E77" w:rsidRPr="00C37A47">
              <w:rPr>
                <w:sz w:val="20"/>
                <w:shd w:val="clear" w:color="auto" w:fill="FFFFFF"/>
              </w:rPr>
              <w:t xml:space="preserve"> </w:t>
            </w:r>
          </w:p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>Перераспределение ЗУ с КН 60:27:0080206:105 (</w:t>
            </w:r>
            <w:r>
              <w:rPr>
                <w:sz w:val="20"/>
                <w:shd w:val="clear" w:color="auto" w:fill="FFFFFF"/>
              </w:rPr>
              <w:t>1203</w:t>
            </w:r>
            <w:r w:rsidRPr="00C37A47">
              <w:rPr>
                <w:sz w:val="20"/>
                <w:shd w:val="clear" w:color="auto" w:fill="FFFFFF"/>
              </w:rPr>
              <w:t xml:space="preserve"> м2).</w:t>
            </w:r>
          </w:p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Pr="00C76C43">
              <w:rPr>
                <w:sz w:val="20"/>
                <w:shd w:val="clear" w:color="auto" w:fill="FFFFFF"/>
              </w:rPr>
              <w:t xml:space="preserve">60:27:0080206:43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>часть в 233</w:t>
            </w:r>
            <w:r w:rsidRPr="00C37A47">
              <w:rPr>
                <w:sz w:val="20"/>
                <w:shd w:val="clear" w:color="auto" w:fill="FFFFFF"/>
              </w:rPr>
              <w:t xml:space="preserve"> м2).</w:t>
            </w:r>
          </w:p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Pr="00C76C43">
              <w:rPr>
                <w:sz w:val="20"/>
                <w:shd w:val="clear" w:color="auto" w:fill="FFFFFF"/>
              </w:rPr>
              <w:t xml:space="preserve">60:27:0080205:62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2260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  <w:p w:rsidR="003A1DC9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Pr="00C76C43">
              <w:rPr>
                <w:sz w:val="20"/>
                <w:shd w:val="clear" w:color="auto" w:fill="FFFFFF"/>
              </w:rPr>
              <w:t>60:27:0080205:6</w:t>
            </w:r>
            <w:r>
              <w:rPr>
                <w:sz w:val="20"/>
                <w:shd w:val="clear" w:color="auto" w:fill="FFFFFF"/>
              </w:rPr>
              <w:t>3</w:t>
            </w:r>
            <w:r w:rsidRPr="00C76C43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>3352</w:t>
            </w:r>
            <w:r w:rsidRPr="00C37A47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055E77" w:rsidRDefault="003A1DC9" w:rsidP="00055E77">
            <w:pPr>
              <w:rPr>
                <w:sz w:val="20"/>
              </w:rPr>
            </w:pPr>
            <w:r>
              <w:rPr>
                <w:sz w:val="20"/>
              </w:rPr>
              <w:t>Улица Рокоссовского (1</w:t>
            </w:r>
            <w:r w:rsidR="00055E77">
              <w:rPr>
                <w:sz w:val="20"/>
              </w:rPr>
              <w:t xml:space="preserve"> и 2 контур</w:t>
            </w:r>
            <w:r>
              <w:rPr>
                <w:sz w:val="20"/>
              </w:rPr>
              <w:t>)</w:t>
            </w:r>
            <w:r w:rsidR="00167086">
              <w:rPr>
                <w:sz w:val="20"/>
              </w:rPr>
              <w:t>.</w:t>
            </w:r>
            <w:r w:rsidR="00055E77">
              <w:rPr>
                <w:sz w:val="20"/>
              </w:rPr>
              <w:t xml:space="preserve"> </w:t>
            </w:r>
          </w:p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 xml:space="preserve">ЗУ с КН </w:t>
            </w:r>
            <w:r w:rsidRPr="00167086">
              <w:rPr>
                <w:sz w:val="20"/>
              </w:rPr>
              <w:t>60:27:008020</w:t>
            </w:r>
            <w:r>
              <w:rPr>
                <w:sz w:val="20"/>
              </w:rPr>
              <w:t>5</w:t>
            </w:r>
            <w:r w:rsidRPr="00167086">
              <w:rPr>
                <w:sz w:val="20"/>
              </w:rPr>
              <w:t>:</w:t>
            </w:r>
            <w:r>
              <w:rPr>
                <w:sz w:val="20"/>
              </w:rPr>
              <w:t>912 (</w:t>
            </w:r>
            <w:r w:rsidRPr="00167086">
              <w:rPr>
                <w:sz w:val="20"/>
              </w:rPr>
              <w:t>Для строительства трассы теплоснабжения к проектируемой школе на 1350 мест в дер. Борисовичи Псковского района</w:t>
            </w:r>
            <w:r>
              <w:rPr>
                <w:sz w:val="20"/>
              </w:rPr>
              <w:t>) снять с учета в связи с завершением строительства.</w:t>
            </w:r>
          </w:p>
          <w:p w:rsidR="003A1DC9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 xml:space="preserve">ЗУ с КН </w:t>
            </w:r>
            <w:r w:rsidRPr="00C37A47">
              <w:rPr>
                <w:sz w:val="20"/>
              </w:rPr>
              <w:t>60:27:0000000:3878(3)</w:t>
            </w:r>
            <w:r>
              <w:rPr>
                <w:sz w:val="20"/>
              </w:rPr>
              <w:t xml:space="preserve">, </w:t>
            </w:r>
            <w:r w:rsidRPr="00C37A47">
              <w:rPr>
                <w:sz w:val="20"/>
              </w:rPr>
              <w:t>60:27:0080206:3885</w:t>
            </w:r>
            <w:r>
              <w:rPr>
                <w:sz w:val="20"/>
              </w:rPr>
              <w:t>, сохраняются в исходных границах.</w:t>
            </w:r>
          </w:p>
        </w:tc>
      </w:tr>
      <w:tr w:rsidR="003A1DC9" w:rsidRPr="00D0390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3A1DC9" w:rsidRPr="00995338" w:rsidRDefault="003A1DC9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:ЗУ6</w:t>
            </w:r>
          </w:p>
        </w:tc>
        <w:tc>
          <w:tcPr>
            <w:tcW w:w="500" w:type="pct"/>
            <w:vAlign w:val="center"/>
          </w:tcPr>
          <w:p w:rsidR="003A1DC9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32892</w:t>
            </w:r>
          </w:p>
        </w:tc>
        <w:tc>
          <w:tcPr>
            <w:tcW w:w="700" w:type="pct"/>
            <w:vAlign w:val="center"/>
          </w:tcPr>
          <w:p w:rsidR="003A1DC9" w:rsidRPr="00995338" w:rsidRDefault="003A1DC9" w:rsidP="003A1DC9">
            <w:pPr>
              <w:pStyle w:val="TableParagraph"/>
              <w:ind w:hanging="5"/>
              <w:jc w:val="center"/>
              <w:rPr>
                <w:sz w:val="20"/>
              </w:rPr>
            </w:pPr>
            <w:r w:rsidRPr="00995338">
              <w:rPr>
                <w:sz w:val="20"/>
              </w:rPr>
              <w:t>Улично-дорожная сеть</w:t>
            </w:r>
          </w:p>
        </w:tc>
        <w:tc>
          <w:tcPr>
            <w:tcW w:w="500" w:type="pct"/>
            <w:vAlign w:val="center"/>
          </w:tcPr>
          <w:p w:rsidR="003A1DC9" w:rsidRPr="00995338" w:rsidRDefault="003A1DC9" w:rsidP="003A1DC9">
            <w:pPr>
              <w:pStyle w:val="TableParagraph"/>
              <w:jc w:val="center"/>
              <w:rPr>
                <w:sz w:val="20"/>
              </w:rPr>
            </w:pPr>
            <w:r w:rsidRPr="00995338">
              <w:rPr>
                <w:sz w:val="20"/>
              </w:rPr>
              <w:t>12.0.1</w:t>
            </w:r>
          </w:p>
        </w:tc>
        <w:tc>
          <w:tcPr>
            <w:tcW w:w="1300" w:type="pct"/>
            <w:vAlign w:val="center"/>
          </w:tcPr>
          <w:p w:rsidR="003A1DC9" w:rsidRPr="00995338" w:rsidRDefault="003A1DC9" w:rsidP="003A1DC9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3A1DC9" w:rsidRPr="00995338" w:rsidRDefault="00AB661E" w:rsidP="00AB661E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Pr="00C76C43">
              <w:rPr>
                <w:sz w:val="20"/>
                <w:shd w:val="clear" w:color="auto" w:fill="FFFFFF"/>
              </w:rPr>
              <w:t>60:27:0080205:6</w:t>
            </w:r>
            <w:r>
              <w:rPr>
                <w:sz w:val="20"/>
                <w:shd w:val="clear" w:color="auto" w:fill="FFFFFF"/>
              </w:rPr>
              <w:t>3</w:t>
            </w:r>
            <w:r w:rsidRPr="00C76C43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>часть в 372</w:t>
            </w:r>
            <w:r w:rsidRPr="00C37A47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3A1DC9" w:rsidRDefault="003A1DC9" w:rsidP="003A1DC9">
            <w:pPr>
              <w:rPr>
                <w:sz w:val="20"/>
              </w:rPr>
            </w:pPr>
            <w:r>
              <w:rPr>
                <w:sz w:val="20"/>
              </w:rPr>
              <w:t>Рижский проспект</w:t>
            </w:r>
            <w:r w:rsidR="00167086">
              <w:rPr>
                <w:sz w:val="20"/>
              </w:rPr>
              <w:t>.</w:t>
            </w:r>
          </w:p>
          <w:p w:rsidR="00167086" w:rsidRDefault="00167086" w:rsidP="003A1DC9">
            <w:pPr>
              <w:rPr>
                <w:sz w:val="20"/>
              </w:rPr>
            </w:pPr>
            <w:r>
              <w:rPr>
                <w:sz w:val="20"/>
              </w:rPr>
              <w:t xml:space="preserve">ЗУ с КН </w:t>
            </w:r>
            <w:r w:rsidRPr="00167086">
              <w:rPr>
                <w:sz w:val="20"/>
              </w:rPr>
              <w:t>60:27:0080206:3764</w:t>
            </w:r>
            <w:r>
              <w:rPr>
                <w:sz w:val="20"/>
              </w:rPr>
              <w:t xml:space="preserve"> (</w:t>
            </w:r>
            <w:r w:rsidRPr="00167086">
              <w:rPr>
                <w:sz w:val="20"/>
              </w:rPr>
              <w:t>Для строительства трассы теплоснабжения к проектируемой школе на 1350 мест в дер. Борисовичи Псковского района</w:t>
            </w:r>
            <w:r>
              <w:rPr>
                <w:sz w:val="20"/>
              </w:rPr>
              <w:t xml:space="preserve">) </w:t>
            </w:r>
            <w:r w:rsidR="00AB661E">
              <w:rPr>
                <w:sz w:val="20"/>
              </w:rPr>
              <w:t>снять с учета в связи с завершением строительства.</w:t>
            </w:r>
          </w:p>
          <w:p w:rsidR="00167086" w:rsidRDefault="00167086" w:rsidP="00AB661E">
            <w:pPr>
              <w:rPr>
                <w:sz w:val="20"/>
              </w:rPr>
            </w:pPr>
            <w:r>
              <w:rPr>
                <w:sz w:val="20"/>
              </w:rPr>
              <w:t xml:space="preserve">ЗУ с КН </w:t>
            </w:r>
            <w:r w:rsidRPr="00C37A47">
              <w:rPr>
                <w:sz w:val="20"/>
              </w:rPr>
              <w:t>60:27:0000000:</w:t>
            </w:r>
            <w:r w:rsidR="00AB661E">
              <w:rPr>
                <w:sz w:val="20"/>
              </w:rPr>
              <w:t>4206</w:t>
            </w:r>
            <w:r w:rsidRPr="00C37A47">
              <w:rPr>
                <w:sz w:val="20"/>
              </w:rPr>
              <w:t>(</w:t>
            </w:r>
            <w:r w:rsidR="00AB661E">
              <w:rPr>
                <w:sz w:val="20"/>
              </w:rPr>
              <w:t>3),(4),(5</w:t>
            </w:r>
            <w:r w:rsidRPr="00C37A47">
              <w:rPr>
                <w:sz w:val="20"/>
              </w:rPr>
              <w:t>)</w:t>
            </w:r>
            <w:r>
              <w:rPr>
                <w:sz w:val="20"/>
              </w:rPr>
              <w:t>, сохраня</w:t>
            </w:r>
            <w:r w:rsidR="00AB661E">
              <w:rPr>
                <w:sz w:val="20"/>
              </w:rPr>
              <w:t>е</w:t>
            </w:r>
            <w:r>
              <w:rPr>
                <w:sz w:val="20"/>
              </w:rPr>
              <w:t>тся в исходных границах.</w:t>
            </w:r>
          </w:p>
        </w:tc>
      </w:tr>
      <w:tr w:rsidR="003A1DC9" w:rsidRPr="00D0390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3A1DC9" w:rsidRPr="00995338" w:rsidRDefault="003A1DC9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:ЗУ9</w:t>
            </w:r>
          </w:p>
        </w:tc>
        <w:tc>
          <w:tcPr>
            <w:tcW w:w="500" w:type="pct"/>
            <w:vAlign w:val="center"/>
          </w:tcPr>
          <w:p w:rsidR="003A1DC9" w:rsidRDefault="00F35CA5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2764</w:t>
            </w:r>
          </w:p>
        </w:tc>
        <w:tc>
          <w:tcPr>
            <w:tcW w:w="700" w:type="pct"/>
            <w:vAlign w:val="center"/>
          </w:tcPr>
          <w:p w:rsidR="003A1DC9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3A1DC9" w:rsidRPr="00995338" w:rsidRDefault="00055E77" w:rsidP="003A1DC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3A1DC9" w:rsidRPr="00995338" w:rsidRDefault="003A1DC9" w:rsidP="003A1DC9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</w:tc>
        <w:tc>
          <w:tcPr>
            <w:tcW w:w="1500" w:type="pct"/>
            <w:vAlign w:val="center"/>
          </w:tcPr>
          <w:p w:rsidR="00F35CA5" w:rsidRDefault="00F35CA5" w:rsidP="003A1DC9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</w:tc>
      </w:tr>
      <w:tr w:rsidR="003A1DC9" w:rsidRPr="00D0390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3A1DC9" w:rsidRPr="00995338" w:rsidRDefault="003A1DC9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:ЗУ10</w:t>
            </w:r>
          </w:p>
        </w:tc>
        <w:tc>
          <w:tcPr>
            <w:tcW w:w="500" w:type="pct"/>
            <w:vAlign w:val="center"/>
          </w:tcPr>
          <w:p w:rsidR="003A1DC9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3954</w:t>
            </w:r>
          </w:p>
        </w:tc>
        <w:tc>
          <w:tcPr>
            <w:tcW w:w="700" w:type="pct"/>
            <w:vAlign w:val="center"/>
          </w:tcPr>
          <w:p w:rsidR="003A1DC9" w:rsidRPr="00995338" w:rsidRDefault="006A2601" w:rsidP="003A1DC9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3A1DC9" w:rsidRPr="00995338" w:rsidRDefault="006A2601" w:rsidP="003A1DC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3A1DC9" w:rsidRPr="00995338" w:rsidRDefault="003A1DC9" w:rsidP="003A1DC9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3A1DC9" w:rsidRPr="00995338" w:rsidRDefault="006A2601" w:rsidP="00F35CA5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Pr="00C76C43">
              <w:rPr>
                <w:sz w:val="20"/>
                <w:shd w:val="clear" w:color="auto" w:fill="FFFFFF"/>
              </w:rPr>
              <w:t>60:27:00</w:t>
            </w:r>
            <w:r>
              <w:rPr>
                <w:sz w:val="20"/>
                <w:shd w:val="clear" w:color="auto" w:fill="FFFFFF"/>
              </w:rPr>
              <w:t>80107</w:t>
            </w:r>
            <w:r w:rsidRPr="00C76C43">
              <w:rPr>
                <w:sz w:val="20"/>
                <w:shd w:val="clear" w:color="auto" w:fill="FFFFFF"/>
              </w:rPr>
              <w:t>:</w:t>
            </w:r>
            <w:r>
              <w:rPr>
                <w:sz w:val="20"/>
                <w:shd w:val="clear" w:color="auto" w:fill="FFFFFF"/>
              </w:rPr>
              <w:t>83</w:t>
            </w:r>
            <w:r w:rsidRPr="00C76C43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>1542</w:t>
            </w:r>
            <w:r w:rsidRPr="00C37A47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3A1DC9" w:rsidRDefault="006A2601" w:rsidP="003A1DC9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</w:t>
            </w:r>
            <w:r w:rsidRPr="006A2601">
              <w:rPr>
                <w:sz w:val="20"/>
              </w:rPr>
              <w:t xml:space="preserve"> Рокоссовского, 48</w:t>
            </w:r>
          </w:p>
        </w:tc>
      </w:tr>
      <w:tr w:rsidR="003A1DC9" w:rsidRPr="00D0390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3A1DC9" w:rsidRPr="00995338" w:rsidRDefault="003A1DC9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:ЗУ11</w:t>
            </w:r>
          </w:p>
        </w:tc>
        <w:tc>
          <w:tcPr>
            <w:tcW w:w="500" w:type="pct"/>
            <w:vAlign w:val="center"/>
          </w:tcPr>
          <w:p w:rsidR="003A1DC9" w:rsidRDefault="00055E77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2975</w:t>
            </w:r>
          </w:p>
        </w:tc>
        <w:tc>
          <w:tcPr>
            <w:tcW w:w="700" w:type="pct"/>
            <w:vAlign w:val="center"/>
          </w:tcPr>
          <w:p w:rsidR="003A1DC9" w:rsidRPr="00995338" w:rsidRDefault="006A2601" w:rsidP="003A1DC9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3A1DC9" w:rsidRPr="00995338" w:rsidRDefault="006A2601" w:rsidP="003A1DC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3A1DC9" w:rsidRPr="00995338" w:rsidRDefault="003A1DC9" w:rsidP="003A1DC9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3A1DC9" w:rsidRPr="00995338" w:rsidRDefault="00F35CA5" w:rsidP="006A2601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Pr="00C76C43">
              <w:rPr>
                <w:sz w:val="20"/>
                <w:shd w:val="clear" w:color="auto" w:fill="FFFFFF"/>
              </w:rPr>
              <w:t>60:27:00</w:t>
            </w:r>
            <w:r>
              <w:rPr>
                <w:sz w:val="20"/>
                <w:shd w:val="clear" w:color="auto" w:fill="FFFFFF"/>
              </w:rPr>
              <w:t>80107</w:t>
            </w:r>
            <w:r w:rsidRPr="00C76C43">
              <w:rPr>
                <w:sz w:val="20"/>
                <w:shd w:val="clear" w:color="auto" w:fill="FFFFFF"/>
              </w:rPr>
              <w:t>:</w:t>
            </w:r>
            <w:r>
              <w:rPr>
                <w:sz w:val="20"/>
                <w:shd w:val="clear" w:color="auto" w:fill="FFFFFF"/>
              </w:rPr>
              <w:t>8</w:t>
            </w:r>
            <w:r w:rsidR="006A2601">
              <w:rPr>
                <w:sz w:val="20"/>
                <w:shd w:val="clear" w:color="auto" w:fill="FFFFFF"/>
              </w:rPr>
              <w:t>2</w:t>
            </w:r>
            <w:r w:rsidRPr="00C76C43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 w:rsidR="006A2601">
              <w:rPr>
                <w:sz w:val="20"/>
                <w:shd w:val="clear" w:color="auto" w:fill="FFFFFF"/>
              </w:rPr>
              <w:t>1604</w:t>
            </w:r>
            <w:r w:rsidRPr="00C37A47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3A1DC9" w:rsidRDefault="006A2601" w:rsidP="006A2601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Байкова, 14</w:t>
            </w:r>
          </w:p>
        </w:tc>
      </w:tr>
      <w:tr w:rsidR="003A1DC9" w:rsidRPr="00D0390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3A1DC9" w:rsidRPr="00995338" w:rsidRDefault="003A1DC9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:ЗУ12</w:t>
            </w:r>
          </w:p>
        </w:tc>
        <w:tc>
          <w:tcPr>
            <w:tcW w:w="500" w:type="pct"/>
            <w:vAlign w:val="center"/>
          </w:tcPr>
          <w:p w:rsidR="003A1DC9" w:rsidRDefault="00055E77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3607</w:t>
            </w:r>
          </w:p>
        </w:tc>
        <w:tc>
          <w:tcPr>
            <w:tcW w:w="700" w:type="pct"/>
            <w:vAlign w:val="center"/>
          </w:tcPr>
          <w:p w:rsidR="003A1DC9" w:rsidRPr="00995338" w:rsidRDefault="006A2601" w:rsidP="003A1DC9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3A1DC9" w:rsidRPr="00995338" w:rsidRDefault="006A2601" w:rsidP="003A1DC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3A1DC9" w:rsidRPr="00995338" w:rsidRDefault="003A1DC9" w:rsidP="003A1DC9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3A1DC9" w:rsidRPr="00995338" w:rsidRDefault="006A2601" w:rsidP="006A2601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Pr="00C76C43">
              <w:rPr>
                <w:sz w:val="20"/>
                <w:shd w:val="clear" w:color="auto" w:fill="FFFFFF"/>
              </w:rPr>
              <w:t>60:27:00</w:t>
            </w:r>
            <w:r>
              <w:rPr>
                <w:sz w:val="20"/>
                <w:shd w:val="clear" w:color="auto" w:fill="FFFFFF"/>
              </w:rPr>
              <w:t>80107</w:t>
            </w:r>
            <w:r w:rsidRPr="00C76C43">
              <w:rPr>
                <w:sz w:val="20"/>
                <w:shd w:val="clear" w:color="auto" w:fill="FFFFFF"/>
              </w:rPr>
              <w:t>:</w:t>
            </w:r>
            <w:r>
              <w:rPr>
                <w:sz w:val="20"/>
                <w:shd w:val="clear" w:color="auto" w:fill="FFFFFF"/>
              </w:rPr>
              <w:t>86</w:t>
            </w:r>
            <w:r w:rsidRPr="00C76C43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 w:rsidR="00055E77">
              <w:rPr>
                <w:sz w:val="20"/>
                <w:shd w:val="clear" w:color="auto" w:fill="FFFFFF"/>
              </w:rPr>
              <w:t>1456</w:t>
            </w:r>
            <w:r w:rsidRPr="00C37A47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3A1DC9" w:rsidRDefault="006A2601" w:rsidP="003A1DC9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</w:t>
            </w:r>
            <w:r w:rsidRPr="006A2601">
              <w:rPr>
                <w:sz w:val="20"/>
              </w:rPr>
              <w:t xml:space="preserve"> Рокоссовского, 4</w:t>
            </w:r>
            <w:r>
              <w:rPr>
                <w:sz w:val="20"/>
              </w:rPr>
              <w:t>4</w:t>
            </w:r>
          </w:p>
        </w:tc>
      </w:tr>
      <w:tr w:rsidR="003A1DC9" w:rsidRPr="00D0390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3A1DC9" w:rsidRPr="00995338" w:rsidRDefault="003A1DC9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:ЗУ13</w:t>
            </w:r>
          </w:p>
        </w:tc>
        <w:tc>
          <w:tcPr>
            <w:tcW w:w="500" w:type="pct"/>
            <w:vAlign w:val="center"/>
          </w:tcPr>
          <w:p w:rsidR="003A1DC9" w:rsidRDefault="006A2601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2372</w:t>
            </w:r>
          </w:p>
        </w:tc>
        <w:tc>
          <w:tcPr>
            <w:tcW w:w="700" w:type="pct"/>
            <w:vAlign w:val="center"/>
          </w:tcPr>
          <w:p w:rsidR="003A1DC9" w:rsidRPr="00995338" w:rsidRDefault="006A2601" w:rsidP="003A1DC9">
            <w:pPr>
              <w:pStyle w:val="TableParagraph"/>
              <w:ind w:hanging="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Среднеэтажная</w:t>
            </w:r>
            <w:proofErr w:type="spellEnd"/>
            <w:r>
              <w:rPr>
                <w:sz w:val="20"/>
              </w:rPr>
              <w:t xml:space="preserve"> жилая застройка</w:t>
            </w:r>
          </w:p>
        </w:tc>
        <w:tc>
          <w:tcPr>
            <w:tcW w:w="500" w:type="pct"/>
            <w:vAlign w:val="center"/>
          </w:tcPr>
          <w:p w:rsidR="003A1DC9" w:rsidRPr="00995338" w:rsidRDefault="006A2601" w:rsidP="003A1DC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1300" w:type="pct"/>
            <w:vAlign w:val="center"/>
          </w:tcPr>
          <w:p w:rsidR="003A1DC9" w:rsidRPr="00995338" w:rsidRDefault="003A1DC9" w:rsidP="003A1DC9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3A1DC9" w:rsidRPr="00995338" w:rsidRDefault="006A2601" w:rsidP="006A2601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Pr="00C76C43">
              <w:rPr>
                <w:sz w:val="20"/>
                <w:shd w:val="clear" w:color="auto" w:fill="FFFFFF"/>
              </w:rPr>
              <w:t>60:27:00</w:t>
            </w:r>
            <w:r>
              <w:rPr>
                <w:sz w:val="20"/>
                <w:shd w:val="clear" w:color="auto" w:fill="FFFFFF"/>
              </w:rPr>
              <w:t>80107</w:t>
            </w:r>
            <w:r w:rsidRPr="00C76C43">
              <w:rPr>
                <w:sz w:val="20"/>
                <w:shd w:val="clear" w:color="auto" w:fill="FFFFFF"/>
              </w:rPr>
              <w:t>:</w:t>
            </w:r>
            <w:r>
              <w:rPr>
                <w:sz w:val="20"/>
                <w:shd w:val="clear" w:color="auto" w:fill="FFFFFF"/>
              </w:rPr>
              <w:t>84</w:t>
            </w:r>
            <w:r w:rsidRPr="00C76C43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>999</w:t>
            </w:r>
            <w:r w:rsidRPr="00C37A47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3A1DC9" w:rsidRDefault="006A2601" w:rsidP="003A1DC9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</w:t>
            </w:r>
            <w:r w:rsidRPr="006A2601">
              <w:rPr>
                <w:sz w:val="20"/>
              </w:rPr>
              <w:t xml:space="preserve"> Рокоссовского, 4</w:t>
            </w:r>
            <w:r>
              <w:rPr>
                <w:sz w:val="20"/>
              </w:rPr>
              <w:t>6</w:t>
            </w:r>
          </w:p>
        </w:tc>
      </w:tr>
      <w:tr w:rsidR="003A1DC9" w:rsidRPr="00D0390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3A1DC9" w:rsidRPr="00995338" w:rsidRDefault="003A1DC9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:ЗУ14</w:t>
            </w:r>
          </w:p>
        </w:tc>
        <w:tc>
          <w:tcPr>
            <w:tcW w:w="500" w:type="pct"/>
            <w:vAlign w:val="center"/>
          </w:tcPr>
          <w:p w:rsidR="003A1DC9" w:rsidRDefault="00B346B4" w:rsidP="003A1D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700" w:type="pct"/>
            <w:vAlign w:val="center"/>
          </w:tcPr>
          <w:p w:rsidR="003A1DC9" w:rsidRPr="00995338" w:rsidRDefault="00B346B4" w:rsidP="003A1DC9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Предоставление коммунальных услуг</w:t>
            </w:r>
          </w:p>
        </w:tc>
        <w:tc>
          <w:tcPr>
            <w:tcW w:w="500" w:type="pct"/>
            <w:vAlign w:val="center"/>
          </w:tcPr>
          <w:p w:rsidR="003A1DC9" w:rsidRPr="00995338" w:rsidRDefault="00B346B4" w:rsidP="003A1DC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3.1.1</w:t>
            </w:r>
          </w:p>
        </w:tc>
        <w:tc>
          <w:tcPr>
            <w:tcW w:w="1300" w:type="pct"/>
            <w:vAlign w:val="center"/>
          </w:tcPr>
          <w:p w:rsidR="003A1DC9" w:rsidRPr="00995338" w:rsidRDefault="003A1DC9" w:rsidP="003A1DC9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</w:tc>
        <w:tc>
          <w:tcPr>
            <w:tcW w:w="1500" w:type="pct"/>
            <w:vAlign w:val="center"/>
          </w:tcPr>
          <w:p w:rsidR="00B346B4" w:rsidRDefault="00B346B4" w:rsidP="003A1DC9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</w:t>
            </w:r>
            <w:r w:rsidRPr="006A2601">
              <w:rPr>
                <w:sz w:val="20"/>
              </w:rPr>
              <w:t xml:space="preserve"> Рокоссовского</w:t>
            </w:r>
            <w:r>
              <w:rPr>
                <w:sz w:val="20"/>
              </w:rPr>
              <w:t>.</w:t>
            </w:r>
            <w:r w:rsidRPr="00B346B4">
              <w:rPr>
                <w:sz w:val="20"/>
              </w:rPr>
              <w:t xml:space="preserve"> </w:t>
            </w:r>
          </w:p>
          <w:p w:rsidR="003A1DC9" w:rsidRDefault="00B346B4" w:rsidP="00B346B4">
            <w:pPr>
              <w:rPr>
                <w:sz w:val="20"/>
              </w:rPr>
            </w:pPr>
            <w:r>
              <w:rPr>
                <w:sz w:val="20"/>
              </w:rPr>
              <w:t>Под т</w:t>
            </w:r>
            <w:r w:rsidRPr="00B346B4">
              <w:rPr>
                <w:sz w:val="20"/>
              </w:rPr>
              <w:t>рансформаторн</w:t>
            </w:r>
            <w:r>
              <w:rPr>
                <w:sz w:val="20"/>
              </w:rPr>
              <w:t>ой</w:t>
            </w:r>
            <w:r w:rsidRPr="00B346B4">
              <w:rPr>
                <w:sz w:val="20"/>
              </w:rPr>
              <w:t xml:space="preserve"> подстанци</w:t>
            </w:r>
            <w:r>
              <w:rPr>
                <w:sz w:val="20"/>
              </w:rPr>
              <w:t>ей</w:t>
            </w:r>
            <w:r w:rsidRPr="00B346B4">
              <w:rPr>
                <w:sz w:val="20"/>
              </w:rPr>
              <w:t xml:space="preserve"> (ТП 639)</w:t>
            </w:r>
          </w:p>
        </w:tc>
      </w:tr>
      <w:tr w:rsidR="00BF406B" w:rsidRPr="00D0390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BF406B" w:rsidRPr="00995338" w:rsidRDefault="00BF406B" w:rsidP="00BF40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:ЗУ15</w:t>
            </w:r>
          </w:p>
        </w:tc>
        <w:tc>
          <w:tcPr>
            <w:tcW w:w="500" w:type="pct"/>
            <w:vAlign w:val="center"/>
          </w:tcPr>
          <w:p w:rsidR="00BF406B" w:rsidRDefault="00BF406B" w:rsidP="00BF40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5473</w:t>
            </w:r>
          </w:p>
        </w:tc>
        <w:tc>
          <w:tcPr>
            <w:tcW w:w="700" w:type="pct"/>
            <w:vAlign w:val="center"/>
          </w:tcPr>
          <w:p w:rsidR="00BF406B" w:rsidRPr="00995338" w:rsidRDefault="00BF406B" w:rsidP="00BF406B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BF406B" w:rsidRPr="00995338" w:rsidRDefault="00BF406B" w:rsidP="00BF406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BF406B" w:rsidRPr="00995338" w:rsidRDefault="00BF406B" w:rsidP="00BF406B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BF406B" w:rsidRPr="00995338" w:rsidRDefault="00BF406B" w:rsidP="00BF406B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Pr="00BF406B">
              <w:rPr>
                <w:sz w:val="20"/>
                <w:shd w:val="clear" w:color="auto" w:fill="FFFFFF"/>
              </w:rPr>
              <w:t>60:27:0080107:88</w:t>
            </w:r>
            <w:r w:rsidRPr="00C76C43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>2004</w:t>
            </w:r>
            <w:r w:rsidRPr="00C37A47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BF406B" w:rsidRDefault="00BF406B" w:rsidP="00BF406B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</w:t>
            </w:r>
            <w:r w:rsidRPr="006A2601">
              <w:rPr>
                <w:sz w:val="20"/>
              </w:rPr>
              <w:t xml:space="preserve"> Рокоссовского, 4</w:t>
            </w:r>
            <w:r>
              <w:rPr>
                <w:sz w:val="20"/>
              </w:rPr>
              <w:t>0</w:t>
            </w:r>
          </w:p>
        </w:tc>
      </w:tr>
      <w:tr w:rsidR="00BF406B" w:rsidRPr="00D0390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BF406B" w:rsidRPr="00995338" w:rsidRDefault="00BF406B" w:rsidP="00BF40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:ЗУ16</w:t>
            </w:r>
          </w:p>
        </w:tc>
        <w:tc>
          <w:tcPr>
            <w:tcW w:w="500" w:type="pct"/>
            <w:vAlign w:val="center"/>
          </w:tcPr>
          <w:p w:rsidR="00BF406B" w:rsidRDefault="00BF406B" w:rsidP="00BF40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1439</w:t>
            </w:r>
          </w:p>
        </w:tc>
        <w:tc>
          <w:tcPr>
            <w:tcW w:w="700" w:type="pct"/>
            <w:vAlign w:val="center"/>
          </w:tcPr>
          <w:p w:rsidR="00BF406B" w:rsidRPr="00995338" w:rsidRDefault="00BF406B" w:rsidP="00BF406B">
            <w:pPr>
              <w:pStyle w:val="TableParagraph"/>
              <w:ind w:hanging="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Среднеэтажная</w:t>
            </w:r>
            <w:proofErr w:type="spellEnd"/>
            <w:r>
              <w:rPr>
                <w:sz w:val="20"/>
              </w:rPr>
              <w:t xml:space="preserve"> жилая застройка</w:t>
            </w:r>
          </w:p>
        </w:tc>
        <w:tc>
          <w:tcPr>
            <w:tcW w:w="500" w:type="pct"/>
            <w:vAlign w:val="center"/>
          </w:tcPr>
          <w:p w:rsidR="00BF406B" w:rsidRPr="00995338" w:rsidRDefault="00BF406B" w:rsidP="00BF406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1300" w:type="pct"/>
            <w:vAlign w:val="center"/>
          </w:tcPr>
          <w:p w:rsidR="00BF406B" w:rsidRPr="00995338" w:rsidRDefault="00BF406B" w:rsidP="00BF406B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</w:tc>
        <w:tc>
          <w:tcPr>
            <w:tcW w:w="1500" w:type="pct"/>
            <w:vAlign w:val="center"/>
          </w:tcPr>
          <w:p w:rsidR="00BF406B" w:rsidRDefault="00BF406B" w:rsidP="00BF406B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</w:t>
            </w:r>
            <w:r w:rsidRPr="006A2601">
              <w:rPr>
                <w:sz w:val="20"/>
              </w:rPr>
              <w:t xml:space="preserve"> Рокоссовского, 4</w:t>
            </w:r>
            <w:r>
              <w:rPr>
                <w:sz w:val="20"/>
              </w:rPr>
              <w:t>0В</w:t>
            </w:r>
          </w:p>
        </w:tc>
      </w:tr>
      <w:tr w:rsidR="00BF406B" w:rsidRPr="00D0390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BF406B" w:rsidRPr="00995338" w:rsidRDefault="00BF406B" w:rsidP="00BF406B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:ЗУ17</w:t>
            </w:r>
          </w:p>
        </w:tc>
        <w:tc>
          <w:tcPr>
            <w:tcW w:w="500" w:type="pct"/>
            <w:vAlign w:val="center"/>
          </w:tcPr>
          <w:p w:rsidR="00BF406B" w:rsidRDefault="00BF406B" w:rsidP="00BF40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3382</w:t>
            </w:r>
          </w:p>
        </w:tc>
        <w:tc>
          <w:tcPr>
            <w:tcW w:w="700" w:type="pct"/>
            <w:vAlign w:val="center"/>
          </w:tcPr>
          <w:p w:rsidR="00BF406B" w:rsidRPr="00995338" w:rsidRDefault="00BF406B" w:rsidP="00BF406B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BF406B" w:rsidRPr="00995338" w:rsidRDefault="00BF406B" w:rsidP="00BF406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BF406B" w:rsidRPr="00995338" w:rsidRDefault="00BF406B" w:rsidP="00BF406B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BF406B" w:rsidRPr="00995338" w:rsidRDefault="00BF406B" w:rsidP="00BF406B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60:27:0080107:90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1152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BF406B" w:rsidRDefault="00BF406B" w:rsidP="00BF406B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Рокоссовского, 38</w:t>
            </w:r>
          </w:p>
        </w:tc>
      </w:tr>
      <w:tr w:rsidR="00055E77" w:rsidRPr="00D0390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55E77" w:rsidRPr="00995338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:ЗУ18</w:t>
            </w:r>
          </w:p>
        </w:tc>
        <w:tc>
          <w:tcPr>
            <w:tcW w:w="500" w:type="pct"/>
            <w:vAlign w:val="center"/>
          </w:tcPr>
          <w:p w:rsidR="00055E77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1165</w:t>
            </w:r>
          </w:p>
        </w:tc>
        <w:tc>
          <w:tcPr>
            <w:tcW w:w="700" w:type="pct"/>
            <w:vAlign w:val="center"/>
          </w:tcPr>
          <w:p w:rsidR="00055E77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055E77" w:rsidRPr="00995338" w:rsidRDefault="00055E77" w:rsidP="00055E7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</w:tc>
        <w:tc>
          <w:tcPr>
            <w:tcW w:w="1500" w:type="pct"/>
            <w:vAlign w:val="center"/>
          </w:tcPr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</w:tc>
      </w:tr>
      <w:tr w:rsidR="009A191A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9A191A" w:rsidRPr="00995338" w:rsidRDefault="009A191A" w:rsidP="009A19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:ЗУ19</w:t>
            </w:r>
          </w:p>
        </w:tc>
        <w:tc>
          <w:tcPr>
            <w:tcW w:w="500" w:type="pct"/>
            <w:vAlign w:val="center"/>
          </w:tcPr>
          <w:p w:rsidR="009A191A" w:rsidRDefault="009A191A" w:rsidP="009A19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5380</w:t>
            </w:r>
          </w:p>
        </w:tc>
        <w:tc>
          <w:tcPr>
            <w:tcW w:w="700" w:type="pct"/>
            <w:vAlign w:val="center"/>
          </w:tcPr>
          <w:p w:rsidR="009A191A" w:rsidRPr="00995338" w:rsidRDefault="009A191A" w:rsidP="009A191A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9A191A" w:rsidRPr="00995338" w:rsidRDefault="009A191A" w:rsidP="009A191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9A191A" w:rsidRPr="00995338" w:rsidRDefault="009A191A" w:rsidP="009A191A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9A191A" w:rsidRPr="00995338" w:rsidRDefault="009A191A" w:rsidP="009A191A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60:27:0080107:92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2083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9A191A" w:rsidRDefault="009A191A" w:rsidP="009A191A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Рокоссовского, 34</w:t>
            </w:r>
          </w:p>
        </w:tc>
      </w:tr>
      <w:tr w:rsidR="009A191A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9A191A" w:rsidRPr="00995338" w:rsidRDefault="009A191A" w:rsidP="009A19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:ЗУ20</w:t>
            </w:r>
          </w:p>
        </w:tc>
        <w:tc>
          <w:tcPr>
            <w:tcW w:w="500" w:type="pct"/>
            <w:vAlign w:val="center"/>
          </w:tcPr>
          <w:p w:rsidR="009A191A" w:rsidRDefault="009A191A" w:rsidP="009A19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595</w:t>
            </w:r>
          </w:p>
        </w:tc>
        <w:tc>
          <w:tcPr>
            <w:tcW w:w="700" w:type="pct"/>
            <w:vAlign w:val="center"/>
          </w:tcPr>
          <w:p w:rsidR="009A191A" w:rsidRPr="00995338" w:rsidRDefault="009A191A" w:rsidP="009A191A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Магазины</w:t>
            </w:r>
          </w:p>
        </w:tc>
        <w:tc>
          <w:tcPr>
            <w:tcW w:w="500" w:type="pct"/>
            <w:vAlign w:val="center"/>
          </w:tcPr>
          <w:p w:rsidR="009A191A" w:rsidRPr="00995338" w:rsidRDefault="009A191A" w:rsidP="009A191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300" w:type="pct"/>
            <w:vAlign w:val="center"/>
          </w:tcPr>
          <w:p w:rsidR="009A191A" w:rsidRPr="00995338" w:rsidRDefault="009A191A" w:rsidP="009A191A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9A191A" w:rsidRPr="00995338" w:rsidRDefault="009A191A" w:rsidP="009A191A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60:27:0080107:91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263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9A191A" w:rsidRDefault="009A191A" w:rsidP="009A191A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Рокоссовского, 34а</w:t>
            </w:r>
          </w:p>
        </w:tc>
      </w:tr>
      <w:tr w:rsidR="009A191A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9A191A" w:rsidRPr="00995338" w:rsidRDefault="009A191A" w:rsidP="009A19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:ЗУ21</w:t>
            </w:r>
          </w:p>
        </w:tc>
        <w:tc>
          <w:tcPr>
            <w:tcW w:w="500" w:type="pct"/>
            <w:vAlign w:val="center"/>
          </w:tcPr>
          <w:p w:rsidR="009A191A" w:rsidRDefault="009A191A" w:rsidP="009A19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4108</w:t>
            </w:r>
          </w:p>
        </w:tc>
        <w:tc>
          <w:tcPr>
            <w:tcW w:w="700" w:type="pct"/>
            <w:vAlign w:val="center"/>
          </w:tcPr>
          <w:p w:rsidR="009A191A" w:rsidRPr="00995338" w:rsidRDefault="009A191A" w:rsidP="009A191A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9A191A" w:rsidRPr="00995338" w:rsidRDefault="009A191A" w:rsidP="009A191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9A191A" w:rsidRPr="00995338" w:rsidRDefault="009A191A" w:rsidP="009A191A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9A191A" w:rsidRPr="00995338" w:rsidRDefault="009A191A" w:rsidP="009A191A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60:27:0080107:80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1071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9A191A" w:rsidRDefault="009A191A" w:rsidP="009A191A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Рокоссовского, 36</w:t>
            </w:r>
          </w:p>
        </w:tc>
      </w:tr>
      <w:tr w:rsidR="009A191A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9A191A" w:rsidRPr="00995338" w:rsidRDefault="009A191A" w:rsidP="009A19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:ЗУ22</w:t>
            </w:r>
          </w:p>
        </w:tc>
        <w:tc>
          <w:tcPr>
            <w:tcW w:w="500" w:type="pct"/>
            <w:vAlign w:val="center"/>
          </w:tcPr>
          <w:p w:rsidR="009A191A" w:rsidRDefault="009A191A" w:rsidP="009A19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468</w:t>
            </w:r>
          </w:p>
        </w:tc>
        <w:tc>
          <w:tcPr>
            <w:tcW w:w="700" w:type="pct"/>
            <w:vAlign w:val="center"/>
          </w:tcPr>
          <w:p w:rsidR="009A191A" w:rsidRPr="00995338" w:rsidRDefault="009A191A" w:rsidP="009A191A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Магазины</w:t>
            </w:r>
          </w:p>
        </w:tc>
        <w:tc>
          <w:tcPr>
            <w:tcW w:w="500" w:type="pct"/>
            <w:vAlign w:val="center"/>
          </w:tcPr>
          <w:p w:rsidR="009A191A" w:rsidRPr="00995338" w:rsidRDefault="009A191A" w:rsidP="009A191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300" w:type="pct"/>
            <w:vAlign w:val="center"/>
          </w:tcPr>
          <w:p w:rsidR="009A191A" w:rsidRPr="00995338" w:rsidRDefault="009A191A" w:rsidP="009A191A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9A191A" w:rsidRPr="00995338" w:rsidRDefault="009A191A" w:rsidP="009A191A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60:27:0080107:107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414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9A191A" w:rsidRDefault="009A191A" w:rsidP="009A191A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Рокоссовского, 36а</w:t>
            </w:r>
          </w:p>
        </w:tc>
      </w:tr>
      <w:tr w:rsidR="00055E77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55E77" w:rsidRPr="00995338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:ЗУ23</w:t>
            </w:r>
          </w:p>
        </w:tc>
        <w:tc>
          <w:tcPr>
            <w:tcW w:w="500" w:type="pct"/>
            <w:vAlign w:val="center"/>
          </w:tcPr>
          <w:p w:rsidR="00055E77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700" w:type="pct"/>
            <w:vAlign w:val="center"/>
          </w:tcPr>
          <w:p w:rsidR="00055E77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055E77" w:rsidRPr="00995338" w:rsidRDefault="00055E77" w:rsidP="00055E7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</w:tc>
        <w:tc>
          <w:tcPr>
            <w:tcW w:w="1500" w:type="pct"/>
            <w:vAlign w:val="center"/>
          </w:tcPr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</w:tc>
      </w:tr>
      <w:tr w:rsidR="005B2B7E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5B2B7E" w:rsidRPr="00995338" w:rsidRDefault="005B2B7E" w:rsidP="005B2B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:ЗУ25</w:t>
            </w:r>
          </w:p>
        </w:tc>
        <w:tc>
          <w:tcPr>
            <w:tcW w:w="500" w:type="pct"/>
            <w:vAlign w:val="center"/>
          </w:tcPr>
          <w:p w:rsidR="005B2B7E" w:rsidRDefault="00055E77" w:rsidP="005B2B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4982</w:t>
            </w:r>
          </w:p>
        </w:tc>
        <w:tc>
          <w:tcPr>
            <w:tcW w:w="700" w:type="pct"/>
            <w:vAlign w:val="center"/>
          </w:tcPr>
          <w:p w:rsidR="005B2B7E" w:rsidRPr="00995338" w:rsidRDefault="005B2B7E" w:rsidP="005B2B7E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5B2B7E" w:rsidRPr="00995338" w:rsidRDefault="005B2B7E" w:rsidP="005B2B7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5B2B7E" w:rsidRPr="00995338" w:rsidRDefault="005B2B7E" w:rsidP="005B2B7E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5B2B7E" w:rsidRPr="00995338" w:rsidRDefault="005B2B7E" w:rsidP="005B2B7E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60:27:0080107:75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1447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5B2B7E" w:rsidRDefault="005B2B7E" w:rsidP="005B2B7E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Рокоссовского, 30</w:t>
            </w:r>
          </w:p>
        </w:tc>
      </w:tr>
      <w:tr w:rsidR="005B2B7E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5B2B7E" w:rsidRPr="00995338" w:rsidRDefault="005B2B7E" w:rsidP="005B2B7E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:ЗУ26</w:t>
            </w:r>
          </w:p>
        </w:tc>
        <w:tc>
          <w:tcPr>
            <w:tcW w:w="500" w:type="pct"/>
            <w:vAlign w:val="center"/>
          </w:tcPr>
          <w:p w:rsidR="005B2B7E" w:rsidRDefault="00055E77" w:rsidP="005B2B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4436</w:t>
            </w:r>
          </w:p>
        </w:tc>
        <w:tc>
          <w:tcPr>
            <w:tcW w:w="700" w:type="pct"/>
            <w:vAlign w:val="center"/>
          </w:tcPr>
          <w:p w:rsidR="005B2B7E" w:rsidRPr="00995338" w:rsidRDefault="005B2B7E" w:rsidP="005B2B7E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5B2B7E" w:rsidRPr="00995338" w:rsidRDefault="005B2B7E" w:rsidP="005B2B7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5B2B7E" w:rsidRPr="00995338" w:rsidRDefault="005B2B7E" w:rsidP="005B2B7E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5B2B7E" w:rsidRPr="00995338" w:rsidRDefault="005B2B7E" w:rsidP="005B2B7E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60:27:0080107:74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1024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5B2B7E" w:rsidRDefault="005B2B7E" w:rsidP="005B2B7E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Коммунальная, 81</w:t>
            </w:r>
            <w:r w:rsidR="00A267C9">
              <w:rPr>
                <w:sz w:val="20"/>
              </w:rPr>
              <w:t>.</w:t>
            </w:r>
          </w:p>
          <w:p w:rsidR="00A267C9" w:rsidRDefault="00A267C9" w:rsidP="005B2B7E">
            <w:pPr>
              <w:rPr>
                <w:sz w:val="20"/>
              </w:rPr>
            </w:pPr>
            <w:r>
              <w:rPr>
                <w:sz w:val="20"/>
              </w:rPr>
              <w:t xml:space="preserve">Сервитут для обеспечения прохода и проезда </w:t>
            </w:r>
            <w:proofErr w:type="gramStart"/>
            <w:r>
              <w:rPr>
                <w:sz w:val="20"/>
              </w:rPr>
              <w:t>к :ЗУ</w:t>
            </w:r>
            <w:proofErr w:type="gramEnd"/>
            <w:r w:rsidR="00055E77">
              <w:rPr>
                <w:sz w:val="20"/>
              </w:rPr>
              <w:t>24</w:t>
            </w:r>
            <w:r>
              <w:rPr>
                <w:sz w:val="20"/>
              </w:rPr>
              <w:t xml:space="preserve">, ЗУ с КН </w:t>
            </w:r>
            <w:r w:rsidR="00055E77">
              <w:rPr>
                <w:sz w:val="20"/>
                <w:shd w:val="clear" w:color="auto" w:fill="FFFFFF"/>
              </w:rPr>
              <w:t>60:27:0080107:78</w:t>
            </w:r>
            <w:r w:rsidR="00055E77">
              <w:rPr>
                <w:sz w:val="20"/>
              </w:rPr>
              <w:t>, площадью 1002</w:t>
            </w:r>
            <w:r w:rsidR="003226D5">
              <w:rPr>
                <w:sz w:val="20"/>
              </w:rPr>
              <w:t xml:space="preserve"> м2</w:t>
            </w:r>
            <w:r>
              <w:rPr>
                <w:sz w:val="20"/>
              </w:rPr>
              <w:t>.</w:t>
            </w:r>
          </w:p>
          <w:p w:rsidR="00A267C9" w:rsidRDefault="00A267C9" w:rsidP="00A267C9">
            <w:pPr>
              <w:rPr>
                <w:sz w:val="20"/>
              </w:rPr>
            </w:pPr>
            <w:r>
              <w:rPr>
                <w:sz w:val="20"/>
              </w:rPr>
              <w:t xml:space="preserve">ЗУ с КН </w:t>
            </w:r>
            <w:r w:rsidRPr="00C37A47">
              <w:rPr>
                <w:sz w:val="20"/>
              </w:rPr>
              <w:t>60:27:0000000:</w:t>
            </w:r>
            <w:r>
              <w:rPr>
                <w:sz w:val="20"/>
              </w:rPr>
              <w:t>3878(2) сохраняется в исходных границах.</w:t>
            </w:r>
          </w:p>
        </w:tc>
      </w:tr>
      <w:tr w:rsidR="005B2B7E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5B2B7E" w:rsidRPr="00995338" w:rsidRDefault="005B2B7E" w:rsidP="005B2B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:ЗУ27</w:t>
            </w:r>
          </w:p>
        </w:tc>
        <w:tc>
          <w:tcPr>
            <w:tcW w:w="500" w:type="pct"/>
            <w:vAlign w:val="center"/>
          </w:tcPr>
          <w:p w:rsidR="005B2B7E" w:rsidRDefault="005B2B7E" w:rsidP="005B2B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2103</w:t>
            </w:r>
          </w:p>
        </w:tc>
        <w:tc>
          <w:tcPr>
            <w:tcW w:w="700" w:type="pct"/>
            <w:vAlign w:val="center"/>
          </w:tcPr>
          <w:p w:rsidR="005B2B7E" w:rsidRPr="00995338" w:rsidRDefault="005B2B7E" w:rsidP="005B2B7E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5B2B7E" w:rsidRPr="00995338" w:rsidRDefault="005B2B7E" w:rsidP="005B2B7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5B2B7E" w:rsidRPr="00995338" w:rsidRDefault="005B2B7E" w:rsidP="005B2B7E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5B2B7E" w:rsidRPr="00995338" w:rsidRDefault="005B2B7E" w:rsidP="005B2B7E">
            <w:pPr>
              <w:pStyle w:val="TableParagraph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>П</w:t>
            </w:r>
            <w:r w:rsidRPr="00C37A47">
              <w:rPr>
                <w:sz w:val="20"/>
                <w:shd w:val="clear" w:color="auto" w:fill="FFFFFF"/>
              </w:rPr>
              <w:t xml:space="preserve">ерераспределение ЗУ с КН </w:t>
            </w:r>
            <w:r>
              <w:rPr>
                <w:sz w:val="20"/>
                <w:shd w:val="clear" w:color="auto" w:fill="FFFFFF"/>
              </w:rPr>
              <w:t>60:27:0080107:79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585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5B2B7E" w:rsidRDefault="005B2B7E" w:rsidP="005B2B7E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Коммунальная, 79</w:t>
            </w:r>
          </w:p>
        </w:tc>
      </w:tr>
      <w:tr w:rsidR="00055E77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55E77" w:rsidRPr="00995338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:ЗУ28</w:t>
            </w:r>
          </w:p>
        </w:tc>
        <w:tc>
          <w:tcPr>
            <w:tcW w:w="500" w:type="pct"/>
            <w:vAlign w:val="center"/>
          </w:tcPr>
          <w:p w:rsidR="00055E77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1362</w:t>
            </w:r>
          </w:p>
        </w:tc>
        <w:tc>
          <w:tcPr>
            <w:tcW w:w="700" w:type="pct"/>
            <w:vAlign w:val="center"/>
          </w:tcPr>
          <w:p w:rsidR="00055E77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055E77" w:rsidRPr="00995338" w:rsidRDefault="00055E77" w:rsidP="00055E7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</w:tc>
        <w:tc>
          <w:tcPr>
            <w:tcW w:w="1500" w:type="pct"/>
            <w:vAlign w:val="center"/>
          </w:tcPr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</w:tc>
      </w:tr>
      <w:tr w:rsidR="005B2B7E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5B2B7E" w:rsidRPr="00995338" w:rsidRDefault="005B2B7E" w:rsidP="005B2B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:ЗУ29</w:t>
            </w:r>
          </w:p>
        </w:tc>
        <w:tc>
          <w:tcPr>
            <w:tcW w:w="500" w:type="pct"/>
            <w:vAlign w:val="center"/>
          </w:tcPr>
          <w:p w:rsidR="005B2B7E" w:rsidRDefault="004851FD" w:rsidP="005B2B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6765</w:t>
            </w:r>
          </w:p>
        </w:tc>
        <w:tc>
          <w:tcPr>
            <w:tcW w:w="700" w:type="pct"/>
            <w:vAlign w:val="center"/>
          </w:tcPr>
          <w:p w:rsidR="005B2B7E" w:rsidRPr="00995338" w:rsidRDefault="005B2B7E" w:rsidP="005B2B7E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5B2B7E" w:rsidRPr="00995338" w:rsidRDefault="005B2B7E" w:rsidP="005B2B7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5B2B7E" w:rsidRPr="00995338" w:rsidRDefault="005B2B7E" w:rsidP="005B2B7E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5B2B7E" w:rsidRDefault="004851FD" w:rsidP="004851FD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60:27:0080206:3243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5465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  <w:p w:rsidR="004851FD" w:rsidRDefault="004851FD" w:rsidP="004851FD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60:27:0080206:123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307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  <w:p w:rsidR="004851FD" w:rsidRPr="00995338" w:rsidRDefault="004851FD" w:rsidP="004851FD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60:27:0080206:3245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991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5B2B7E" w:rsidRDefault="004851FD" w:rsidP="005B2B7E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Коммунальная, 72</w:t>
            </w:r>
          </w:p>
        </w:tc>
      </w:tr>
      <w:tr w:rsidR="005B2B7E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5B2B7E" w:rsidRPr="00995338" w:rsidRDefault="005B2B7E" w:rsidP="005B2B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:ЗУ30</w:t>
            </w:r>
          </w:p>
        </w:tc>
        <w:tc>
          <w:tcPr>
            <w:tcW w:w="500" w:type="pct"/>
            <w:vAlign w:val="center"/>
          </w:tcPr>
          <w:p w:rsidR="005B2B7E" w:rsidRDefault="004851FD" w:rsidP="005B2B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4543</w:t>
            </w:r>
          </w:p>
        </w:tc>
        <w:tc>
          <w:tcPr>
            <w:tcW w:w="700" w:type="pct"/>
            <w:vAlign w:val="center"/>
          </w:tcPr>
          <w:p w:rsidR="005B2B7E" w:rsidRPr="00995338" w:rsidRDefault="002751C2" w:rsidP="005B2B7E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Дошкольное, начальное и среднее общее образование</w:t>
            </w:r>
          </w:p>
        </w:tc>
        <w:tc>
          <w:tcPr>
            <w:tcW w:w="500" w:type="pct"/>
            <w:vAlign w:val="center"/>
          </w:tcPr>
          <w:p w:rsidR="005B2B7E" w:rsidRPr="00995338" w:rsidRDefault="002751C2" w:rsidP="005B2B7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3.5.1</w:t>
            </w:r>
          </w:p>
        </w:tc>
        <w:tc>
          <w:tcPr>
            <w:tcW w:w="1300" w:type="pct"/>
            <w:vAlign w:val="center"/>
          </w:tcPr>
          <w:p w:rsidR="005B2B7E" w:rsidRPr="00995338" w:rsidRDefault="005B2B7E" w:rsidP="005B2B7E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5B2B7E" w:rsidRDefault="004851FD" w:rsidP="005B2B7E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60:27:0080206:3245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329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  <w:p w:rsidR="004851FD" w:rsidRPr="00995338" w:rsidRDefault="004851FD" w:rsidP="004851FD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60:27:0080206:3244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4213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5B2B7E" w:rsidRDefault="002751C2" w:rsidP="005B2B7E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Коммунальная, 74</w:t>
            </w:r>
          </w:p>
        </w:tc>
      </w:tr>
      <w:tr w:rsidR="00055E77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55E77" w:rsidRPr="00995338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:ЗУ31</w:t>
            </w:r>
          </w:p>
        </w:tc>
        <w:tc>
          <w:tcPr>
            <w:tcW w:w="500" w:type="pct"/>
            <w:vAlign w:val="center"/>
          </w:tcPr>
          <w:p w:rsidR="00055E77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6936</w:t>
            </w:r>
          </w:p>
        </w:tc>
        <w:tc>
          <w:tcPr>
            <w:tcW w:w="700" w:type="pct"/>
            <w:vAlign w:val="center"/>
          </w:tcPr>
          <w:p w:rsidR="00055E77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055E77" w:rsidRPr="00995338" w:rsidRDefault="00055E77" w:rsidP="00055E7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60:27:0080206:3245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5422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60:27:0080206:3243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90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60:27:0080206:123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104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60:27:0080206:3172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1064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60:27:0080206:3173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242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60:27:0080206:126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13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</w:tc>
      </w:tr>
      <w:tr w:rsidR="00055E77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55E77" w:rsidRPr="00995338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:ЗУ32</w:t>
            </w:r>
          </w:p>
        </w:tc>
        <w:tc>
          <w:tcPr>
            <w:tcW w:w="500" w:type="pct"/>
            <w:vAlign w:val="center"/>
          </w:tcPr>
          <w:p w:rsidR="00055E77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2019</w:t>
            </w:r>
          </w:p>
        </w:tc>
        <w:tc>
          <w:tcPr>
            <w:tcW w:w="700" w:type="pct"/>
            <w:vAlign w:val="center"/>
          </w:tcPr>
          <w:p w:rsidR="00055E77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055E77" w:rsidRPr="00995338" w:rsidRDefault="00055E77" w:rsidP="00055E7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60:27:0080206:109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442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</w:tc>
      </w:tr>
      <w:tr w:rsidR="00055E77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55E77" w:rsidRPr="00995338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:ЗУ33</w:t>
            </w:r>
          </w:p>
        </w:tc>
        <w:tc>
          <w:tcPr>
            <w:tcW w:w="500" w:type="pct"/>
            <w:vAlign w:val="center"/>
          </w:tcPr>
          <w:p w:rsidR="00055E77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5381</w:t>
            </w:r>
          </w:p>
        </w:tc>
        <w:tc>
          <w:tcPr>
            <w:tcW w:w="700" w:type="pct"/>
            <w:vAlign w:val="center"/>
          </w:tcPr>
          <w:p w:rsidR="00055E77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055E77" w:rsidRPr="00995338" w:rsidRDefault="00055E77" w:rsidP="00055E7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60:27:0080206:44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473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60:27:0080206:43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419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</w:tc>
      </w:tr>
      <w:tr w:rsidR="00A267C9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A267C9" w:rsidRPr="00995338" w:rsidRDefault="00A267C9" w:rsidP="00A267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:ЗУ34</w:t>
            </w:r>
          </w:p>
        </w:tc>
        <w:tc>
          <w:tcPr>
            <w:tcW w:w="500" w:type="pct"/>
            <w:vAlign w:val="center"/>
          </w:tcPr>
          <w:p w:rsidR="00A267C9" w:rsidRDefault="00A267C9" w:rsidP="00A267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848</w:t>
            </w:r>
          </w:p>
        </w:tc>
        <w:tc>
          <w:tcPr>
            <w:tcW w:w="700" w:type="pct"/>
            <w:vAlign w:val="center"/>
          </w:tcPr>
          <w:p w:rsidR="00A267C9" w:rsidRPr="00995338" w:rsidRDefault="00A267C9" w:rsidP="00A267C9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Магазины</w:t>
            </w:r>
          </w:p>
        </w:tc>
        <w:tc>
          <w:tcPr>
            <w:tcW w:w="500" w:type="pct"/>
            <w:vAlign w:val="center"/>
          </w:tcPr>
          <w:p w:rsidR="00A267C9" w:rsidRPr="00995338" w:rsidRDefault="00A267C9" w:rsidP="00A267C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300" w:type="pct"/>
            <w:vAlign w:val="center"/>
          </w:tcPr>
          <w:p w:rsidR="00A267C9" w:rsidRPr="00995338" w:rsidRDefault="00A267C9" w:rsidP="00A267C9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A267C9" w:rsidRDefault="00A267C9" w:rsidP="00A267C9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60:27:0080206:35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664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  <w:p w:rsidR="00A267C9" w:rsidRPr="00995338" w:rsidRDefault="00A267C9" w:rsidP="00A267C9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60:27:0080206:43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184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A267C9" w:rsidRDefault="00A267C9" w:rsidP="00A267C9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Рокоссовского, 22а</w:t>
            </w:r>
          </w:p>
        </w:tc>
      </w:tr>
      <w:tr w:rsidR="00A267C9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A267C9" w:rsidRPr="00995338" w:rsidRDefault="00A267C9" w:rsidP="00A267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:ЗУ35</w:t>
            </w:r>
          </w:p>
        </w:tc>
        <w:tc>
          <w:tcPr>
            <w:tcW w:w="500" w:type="pct"/>
            <w:vAlign w:val="center"/>
          </w:tcPr>
          <w:p w:rsidR="00A267C9" w:rsidRDefault="00A267C9" w:rsidP="00A267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2223</w:t>
            </w:r>
          </w:p>
        </w:tc>
        <w:tc>
          <w:tcPr>
            <w:tcW w:w="700" w:type="pct"/>
            <w:vAlign w:val="center"/>
          </w:tcPr>
          <w:p w:rsidR="00A267C9" w:rsidRPr="00995338" w:rsidRDefault="00A267C9" w:rsidP="00A267C9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Магазины</w:t>
            </w:r>
          </w:p>
        </w:tc>
        <w:tc>
          <w:tcPr>
            <w:tcW w:w="500" w:type="pct"/>
            <w:vAlign w:val="center"/>
          </w:tcPr>
          <w:p w:rsidR="00A267C9" w:rsidRPr="00995338" w:rsidRDefault="00A267C9" w:rsidP="00A267C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300" w:type="pct"/>
            <w:vAlign w:val="center"/>
          </w:tcPr>
          <w:p w:rsidR="00A267C9" w:rsidRPr="00995338" w:rsidRDefault="00A267C9" w:rsidP="00A267C9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A267C9" w:rsidRPr="00995338" w:rsidRDefault="00A267C9" w:rsidP="00A267C9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60:27:0080206:123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2211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A267C9" w:rsidRDefault="00A267C9" w:rsidP="00A267C9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</w:t>
            </w:r>
            <w:r>
              <w:rPr>
                <w:sz w:val="20"/>
              </w:rPr>
              <w:t>Рижский пр., 87б</w:t>
            </w:r>
          </w:p>
        </w:tc>
      </w:tr>
      <w:tr w:rsidR="009C73FC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9C73FC" w:rsidRPr="00995338" w:rsidRDefault="009C73FC" w:rsidP="009C73FC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:ЗУ37</w:t>
            </w:r>
          </w:p>
        </w:tc>
        <w:tc>
          <w:tcPr>
            <w:tcW w:w="500" w:type="pct"/>
            <w:vAlign w:val="center"/>
          </w:tcPr>
          <w:p w:rsidR="009C73FC" w:rsidRDefault="009C73FC" w:rsidP="009C73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4807</w:t>
            </w:r>
          </w:p>
        </w:tc>
        <w:tc>
          <w:tcPr>
            <w:tcW w:w="700" w:type="pct"/>
            <w:vAlign w:val="center"/>
          </w:tcPr>
          <w:p w:rsidR="009C73FC" w:rsidRPr="00995338" w:rsidRDefault="009C73FC" w:rsidP="009C73FC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9C73FC" w:rsidRPr="00995338" w:rsidRDefault="009C73FC" w:rsidP="009C73F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9C73FC" w:rsidRPr="00995338" w:rsidRDefault="009C73FC" w:rsidP="009C73FC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0A35F2" w:rsidRPr="000A35F2" w:rsidRDefault="000A35F2" w:rsidP="000A35F2">
            <w:pPr>
              <w:pStyle w:val="TableParagraph"/>
              <w:rPr>
                <w:sz w:val="20"/>
                <w:shd w:val="clear" w:color="auto" w:fill="FFFFFF"/>
              </w:rPr>
            </w:pPr>
            <w:r w:rsidRPr="000A35F2">
              <w:rPr>
                <w:sz w:val="20"/>
                <w:shd w:val="clear" w:color="auto" w:fill="FFFFFF"/>
              </w:rPr>
              <w:t xml:space="preserve">Перераспределение ЗУ с КН 60:27:0080206:3172 (часть в </w:t>
            </w:r>
            <w:r>
              <w:rPr>
                <w:sz w:val="20"/>
                <w:shd w:val="clear" w:color="auto" w:fill="FFFFFF"/>
              </w:rPr>
              <w:t>4651</w:t>
            </w:r>
            <w:r w:rsidRPr="000A35F2">
              <w:rPr>
                <w:sz w:val="20"/>
                <w:shd w:val="clear" w:color="auto" w:fill="FFFFFF"/>
              </w:rPr>
              <w:t xml:space="preserve"> м2).</w:t>
            </w:r>
          </w:p>
          <w:p w:rsidR="000A35F2" w:rsidRPr="000A35F2" w:rsidRDefault="000A35F2" w:rsidP="000A35F2">
            <w:pPr>
              <w:pStyle w:val="TableParagraph"/>
              <w:rPr>
                <w:sz w:val="20"/>
                <w:shd w:val="clear" w:color="auto" w:fill="FFFFFF"/>
              </w:rPr>
            </w:pPr>
            <w:r w:rsidRPr="000A35F2">
              <w:rPr>
                <w:sz w:val="20"/>
                <w:shd w:val="clear" w:color="auto" w:fill="FFFFFF"/>
              </w:rPr>
              <w:t>Перераспределение ЗУ с КН</w:t>
            </w:r>
            <w:r>
              <w:rPr>
                <w:sz w:val="20"/>
                <w:shd w:val="clear" w:color="auto" w:fill="FFFFFF"/>
              </w:rPr>
              <w:t xml:space="preserve"> 60:27:0080206:3173 (часть в 147</w:t>
            </w:r>
            <w:r w:rsidRPr="000A35F2">
              <w:rPr>
                <w:sz w:val="20"/>
                <w:shd w:val="clear" w:color="auto" w:fill="FFFFFF"/>
              </w:rPr>
              <w:t xml:space="preserve"> м2).</w:t>
            </w:r>
          </w:p>
          <w:p w:rsidR="009C73FC" w:rsidRPr="00995338" w:rsidRDefault="000A35F2" w:rsidP="000A35F2">
            <w:pPr>
              <w:pStyle w:val="TableParagraph"/>
              <w:rPr>
                <w:sz w:val="20"/>
                <w:shd w:val="clear" w:color="auto" w:fill="FFFFFF"/>
              </w:rPr>
            </w:pPr>
            <w:r w:rsidRPr="000A35F2">
              <w:rPr>
                <w:sz w:val="20"/>
                <w:shd w:val="clear" w:color="auto" w:fill="FFFFFF"/>
              </w:rPr>
              <w:t xml:space="preserve">Перераспределение ЗУ с </w:t>
            </w:r>
            <w:r>
              <w:rPr>
                <w:sz w:val="20"/>
                <w:shd w:val="clear" w:color="auto" w:fill="FFFFFF"/>
              </w:rPr>
              <w:t>КН 60:27:0080206:126 (часть в 8</w:t>
            </w:r>
            <w:r w:rsidRPr="000A35F2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9C73FC" w:rsidRDefault="000A35F2" w:rsidP="009C73FC">
            <w:pPr>
              <w:rPr>
                <w:sz w:val="20"/>
              </w:rPr>
            </w:pPr>
            <w:r>
              <w:rPr>
                <w:sz w:val="20"/>
              </w:rPr>
              <w:t>г. Псков, Рижский пр., 87</w:t>
            </w:r>
            <w:r w:rsidRPr="000A35F2">
              <w:rPr>
                <w:sz w:val="20"/>
              </w:rPr>
              <w:t>а</w:t>
            </w:r>
          </w:p>
        </w:tc>
      </w:tr>
      <w:tr w:rsidR="009C73FC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9C73FC" w:rsidRPr="00995338" w:rsidRDefault="009C73FC" w:rsidP="009C73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:ЗУ38</w:t>
            </w:r>
          </w:p>
        </w:tc>
        <w:tc>
          <w:tcPr>
            <w:tcW w:w="500" w:type="pct"/>
            <w:vAlign w:val="center"/>
          </w:tcPr>
          <w:p w:rsidR="009C73FC" w:rsidRDefault="009C73FC" w:rsidP="009C73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6627</w:t>
            </w:r>
          </w:p>
        </w:tc>
        <w:tc>
          <w:tcPr>
            <w:tcW w:w="700" w:type="pct"/>
            <w:vAlign w:val="center"/>
          </w:tcPr>
          <w:p w:rsidR="009C73FC" w:rsidRPr="00995338" w:rsidRDefault="009C73FC" w:rsidP="009C73FC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9C73FC" w:rsidRPr="00995338" w:rsidRDefault="009C73FC" w:rsidP="009C73F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9C73FC" w:rsidRPr="00995338" w:rsidRDefault="009C73FC" w:rsidP="009C73FC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0A35F2" w:rsidRPr="000A35F2" w:rsidRDefault="000A35F2" w:rsidP="000A35F2">
            <w:pPr>
              <w:pStyle w:val="TableParagraph"/>
              <w:rPr>
                <w:sz w:val="20"/>
                <w:shd w:val="clear" w:color="auto" w:fill="FFFFFF"/>
              </w:rPr>
            </w:pPr>
            <w:r w:rsidRPr="000A35F2">
              <w:rPr>
                <w:sz w:val="20"/>
                <w:shd w:val="clear" w:color="auto" w:fill="FFFFFF"/>
              </w:rPr>
              <w:t>Перераспределение ЗУ с КН</w:t>
            </w:r>
            <w:r>
              <w:rPr>
                <w:sz w:val="20"/>
                <w:shd w:val="clear" w:color="auto" w:fill="FFFFFF"/>
              </w:rPr>
              <w:t xml:space="preserve"> 60:27:0080206:3172 (часть в 6118</w:t>
            </w:r>
            <w:r w:rsidRPr="000A35F2">
              <w:rPr>
                <w:sz w:val="20"/>
                <w:shd w:val="clear" w:color="auto" w:fill="FFFFFF"/>
              </w:rPr>
              <w:t xml:space="preserve"> м2).</w:t>
            </w:r>
          </w:p>
          <w:p w:rsidR="000A35F2" w:rsidRPr="000A35F2" w:rsidRDefault="000A35F2" w:rsidP="000A35F2">
            <w:pPr>
              <w:pStyle w:val="TableParagraph"/>
              <w:rPr>
                <w:sz w:val="20"/>
                <w:shd w:val="clear" w:color="auto" w:fill="FFFFFF"/>
              </w:rPr>
            </w:pPr>
            <w:r w:rsidRPr="000A35F2">
              <w:rPr>
                <w:sz w:val="20"/>
                <w:shd w:val="clear" w:color="auto" w:fill="FFFFFF"/>
              </w:rPr>
              <w:t>Перераспределение ЗУ с К</w:t>
            </w:r>
            <w:r>
              <w:rPr>
                <w:sz w:val="20"/>
                <w:shd w:val="clear" w:color="auto" w:fill="FFFFFF"/>
              </w:rPr>
              <w:t>Н 60:27:0080206:3173 (часть в 111</w:t>
            </w:r>
            <w:r w:rsidRPr="000A35F2">
              <w:rPr>
                <w:sz w:val="20"/>
                <w:shd w:val="clear" w:color="auto" w:fill="FFFFFF"/>
              </w:rPr>
              <w:t xml:space="preserve"> м2).</w:t>
            </w:r>
          </w:p>
          <w:p w:rsidR="009C73FC" w:rsidRPr="00995338" w:rsidRDefault="000A35F2" w:rsidP="000A35F2">
            <w:pPr>
              <w:pStyle w:val="TableParagraph"/>
              <w:rPr>
                <w:sz w:val="20"/>
                <w:shd w:val="clear" w:color="auto" w:fill="FFFFFF"/>
              </w:rPr>
            </w:pPr>
            <w:r w:rsidRPr="000A35F2">
              <w:rPr>
                <w:sz w:val="20"/>
                <w:shd w:val="clear" w:color="auto" w:fill="FFFFFF"/>
              </w:rPr>
              <w:t>Перераспределение ЗУ с</w:t>
            </w:r>
            <w:r>
              <w:rPr>
                <w:sz w:val="20"/>
                <w:shd w:val="clear" w:color="auto" w:fill="FFFFFF"/>
              </w:rPr>
              <w:t xml:space="preserve"> КН 60:27:0080206:126 (часть в 399</w:t>
            </w:r>
            <w:r w:rsidRPr="000A35F2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9C73FC" w:rsidRDefault="000A35F2" w:rsidP="009C73FC">
            <w:pPr>
              <w:rPr>
                <w:sz w:val="20"/>
              </w:rPr>
            </w:pPr>
            <w:r>
              <w:rPr>
                <w:sz w:val="20"/>
              </w:rPr>
              <w:t>г. Псков, Рижский пр., 85</w:t>
            </w:r>
            <w:r w:rsidRPr="000A35F2">
              <w:rPr>
                <w:sz w:val="20"/>
              </w:rPr>
              <w:t>а</w:t>
            </w:r>
          </w:p>
        </w:tc>
      </w:tr>
      <w:tr w:rsidR="00055E77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55E77" w:rsidRPr="00995338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:ЗУ39</w:t>
            </w:r>
          </w:p>
        </w:tc>
        <w:tc>
          <w:tcPr>
            <w:tcW w:w="500" w:type="pct"/>
            <w:vAlign w:val="center"/>
          </w:tcPr>
          <w:p w:rsidR="00055E77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781</w:t>
            </w:r>
          </w:p>
        </w:tc>
        <w:tc>
          <w:tcPr>
            <w:tcW w:w="700" w:type="pct"/>
            <w:vAlign w:val="center"/>
          </w:tcPr>
          <w:p w:rsidR="00055E77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055E77" w:rsidRPr="00995338" w:rsidRDefault="00055E77" w:rsidP="00055E7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C37A47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60:27:0080206:3172</w:t>
            </w:r>
            <w:r w:rsidRPr="00BF406B">
              <w:rPr>
                <w:sz w:val="20"/>
                <w:shd w:val="clear" w:color="auto" w:fill="FFFFFF"/>
              </w:rPr>
              <w:t xml:space="preserve"> </w:t>
            </w:r>
            <w:r w:rsidRPr="00C37A47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 xml:space="preserve">часть в 781 </w:t>
            </w:r>
            <w:r w:rsidRPr="00C37A47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</w:tc>
      </w:tr>
      <w:tr w:rsidR="000A35F2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A35F2" w:rsidRPr="00995338" w:rsidRDefault="000A35F2" w:rsidP="000A35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:ЗУ40</w:t>
            </w:r>
          </w:p>
        </w:tc>
        <w:tc>
          <w:tcPr>
            <w:tcW w:w="500" w:type="pct"/>
            <w:vAlign w:val="center"/>
          </w:tcPr>
          <w:p w:rsidR="000A35F2" w:rsidRDefault="00055E77" w:rsidP="000A35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6777</w:t>
            </w:r>
          </w:p>
        </w:tc>
        <w:tc>
          <w:tcPr>
            <w:tcW w:w="700" w:type="pct"/>
            <w:vAlign w:val="center"/>
          </w:tcPr>
          <w:p w:rsidR="000A35F2" w:rsidRPr="00995338" w:rsidRDefault="000A35F2" w:rsidP="000A35F2">
            <w:pPr>
              <w:pStyle w:val="TableParagraph"/>
              <w:ind w:hanging="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Среднеэтажная</w:t>
            </w:r>
            <w:proofErr w:type="spellEnd"/>
            <w:r>
              <w:rPr>
                <w:sz w:val="20"/>
              </w:rPr>
              <w:t xml:space="preserve"> жилая застройка</w:t>
            </w:r>
          </w:p>
        </w:tc>
        <w:tc>
          <w:tcPr>
            <w:tcW w:w="500" w:type="pct"/>
            <w:vAlign w:val="center"/>
          </w:tcPr>
          <w:p w:rsidR="000A35F2" w:rsidRPr="00995338" w:rsidRDefault="000A35F2" w:rsidP="000A35F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1300" w:type="pct"/>
            <w:vAlign w:val="center"/>
          </w:tcPr>
          <w:p w:rsidR="000A35F2" w:rsidRPr="00995338" w:rsidRDefault="000A35F2" w:rsidP="000A35F2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0A35F2" w:rsidRPr="00995338" w:rsidRDefault="000A35F2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0A35F2">
              <w:rPr>
                <w:sz w:val="20"/>
                <w:shd w:val="clear" w:color="auto" w:fill="FFFFFF"/>
              </w:rPr>
              <w:t>Перераспределение ЗУ с КН 60:27:0080206:317</w:t>
            </w:r>
            <w:r>
              <w:rPr>
                <w:sz w:val="20"/>
                <w:shd w:val="clear" w:color="auto" w:fill="FFFFFF"/>
              </w:rPr>
              <w:t>2 (часть в 63</w:t>
            </w:r>
            <w:r w:rsidR="00055E77">
              <w:rPr>
                <w:sz w:val="20"/>
                <w:shd w:val="clear" w:color="auto" w:fill="FFFFFF"/>
              </w:rPr>
              <w:t>88</w:t>
            </w:r>
            <w:r w:rsidRPr="000A35F2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0A35F2" w:rsidRDefault="000A35F2" w:rsidP="000A35F2">
            <w:pPr>
              <w:rPr>
                <w:sz w:val="20"/>
              </w:rPr>
            </w:pPr>
            <w:r>
              <w:rPr>
                <w:sz w:val="20"/>
              </w:rPr>
              <w:t>г. Псков, Рижский пр., 85</w:t>
            </w:r>
          </w:p>
        </w:tc>
      </w:tr>
      <w:tr w:rsidR="00055E77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55E77" w:rsidRPr="00995338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:ЗУ41</w:t>
            </w:r>
          </w:p>
        </w:tc>
        <w:tc>
          <w:tcPr>
            <w:tcW w:w="500" w:type="pct"/>
            <w:vAlign w:val="center"/>
          </w:tcPr>
          <w:p w:rsidR="00055E77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7765</w:t>
            </w:r>
          </w:p>
        </w:tc>
        <w:tc>
          <w:tcPr>
            <w:tcW w:w="700" w:type="pct"/>
            <w:vAlign w:val="center"/>
          </w:tcPr>
          <w:p w:rsidR="00055E77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055E77" w:rsidRPr="00995338" w:rsidRDefault="00055E77" w:rsidP="00055E7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0A35F2">
              <w:rPr>
                <w:sz w:val="20"/>
                <w:shd w:val="clear" w:color="auto" w:fill="FFFFFF"/>
              </w:rPr>
              <w:t>Перераспределение ЗУ с КН 60:27:0080206:317</w:t>
            </w:r>
            <w:r>
              <w:rPr>
                <w:sz w:val="20"/>
                <w:shd w:val="clear" w:color="auto" w:fill="FFFFFF"/>
              </w:rPr>
              <w:t>2 (часть в 1822</w:t>
            </w:r>
            <w:r w:rsidRPr="000A35F2">
              <w:rPr>
                <w:sz w:val="20"/>
                <w:shd w:val="clear" w:color="auto" w:fill="FFFFFF"/>
              </w:rPr>
              <w:t xml:space="preserve"> м2).</w:t>
            </w:r>
          </w:p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0A35F2">
              <w:rPr>
                <w:sz w:val="20"/>
                <w:shd w:val="clear" w:color="auto" w:fill="FFFFFF"/>
              </w:rPr>
              <w:t>Перераспр</w:t>
            </w:r>
            <w:r>
              <w:rPr>
                <w:sz w:val="20"/>
                <w:shd w:val="clear" w:color="auto" w:fill="FFFFFF"/>
              </w:rPr>
              <w:t>еделение ЗУ с КН 60:27:0080206:44 (часть в 120</w:t>
            </w:r>
            <w:r w:rsidRPr="000A35F2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</w:tc>
      </w:tr>
      <w:tr w:rsidR="00D0068E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D0068E" w:rsidRPr="00995338" w:rsidRDefault="00D0068E" w:rsidP="00D0068E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:ЗУ42</w:t>
            </w:r>
          </w:p>
        </w:tc>
        <w:tc>
          <w:tcPr>
            <w:tcW w:w="500" w:type="pct"/>
            <w:vAlign w:val="center"/>
          </w:tcPr>
          <w:p w:rsidR="00D0068E" w:rsidRDefault="00055E77" w:rsidP="00D006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756</w:t>
            </w:r>
          </w:p>
        </w:tc>
        <w:tc>
          <w:tcPr>
            <w:tcW w:w="700" w:type="pct"/>
            <w:vAlign w:val="center"/>
          </w:tcPr>
          <w:p w:rsidR="00D0068E" w:rsidRPr="00995338" w:rsidRDefault="00055E77" w:rsidP="00D0068E">
            <w:pPr>
              <w:pStyle w:val="TableParagraph"/>
              <w:ind w:hanging="5"/>
              <w:jc w:val="center"/>
              <w:rPr>
                <w:sz w:val="20"/>
              </w:rPr>
            </w:pPr>
            <w:r w:rsidRPr="00055E77">
              <w:rPr>
                <w:sz w:val="20"/>
              </w:rPr>
              <w:t>Благоустройство территории</w:t>
            </w:r>
          </w:p>
        </w:tc>
        <w:tc>
          <w:tcPr>
            <w:tcW w:w="500" w:type="pct"/>
            <w:vAlign w:val="center"/>
          </w:tcPr>
          <w:p w:rsidR="00D0068E" w:rsidRPr="00995338" w:rsidRDefault="00055E77" w:rsidP="00D0068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12.0.2</w:t>
            </w:r>
          </w:p>
        </w:tc>
        <w:tc>
          <w:tcPr>
            <w:tcW w:w="1300" w:type="pct"/>
            <w:vAlign w:val="center"/>
          </w:tcPr>
          <w:p w:rsidR="00D0068E" w:rsidRPr="00995338" w:rsidRDefault="00D0068E" w:rsidP="00D0068E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D0068E" w:rsidRDefault="00D0068E" w:rsidP="00D0068E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</w:t>
            </w:r>
            <w:r>
              <w:rPr>
                <w:sz w:val="20"/>
                <w:shd w:val="clear" w:color="auto" w:fill="FFFFFF"/>
              </w:rPr>
              <w:t>еделение ЗУ с КН 60:27:0080206:127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 w:rsidR="00F11A1F">
              <w:rPr>
                <w:sz w:val="20"/>
                <w:shd w:val="clear" w:color="auto" w:fill="FFFFFF"/>
              </w:rPr>
              <w:t>415</w:t>
            </w:r>
            <w:r w:rsidRPr="00D0068E">
              <w:rPr>
                <w:sz w:val="20"/>
                <w:shd w:val="clear" w:color="auto" w:fill="FFFFFF"/>
              </w:rPr>
              <w:t xml:space="preserve"> м2).</w:t>
            </w:r>
          </w:p>
          <w:p w:rsidR="00F11A1F" w:rsidRDefault="00D0068E" w:rsidP="00F11A1F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 xml:space="preserve">Перераспределение ЗУ с КН 60:27:0080206:3172 (часть в </w:t>
            </w:r>
            <w:r w:rsidR="00F11A1F">
              <w:rPr>
                <w:sz w:val="20"/>
                <w:shd w:val="clear" w:color="auto" w:fill="FFFFFF"/>
              </w:rPr>
              <w:t>187</w:t>
            </w:r>
            <w:r w:rsidRPr="00D0068E">
              <w:rPr>
                <w:sz w:val="20"/>
                <w:shd w:val="clear" w:color="auto" w:fill="FFFFFF"/>
              </w:rPr>
              <w:t xml:space="preserve"> м2).</w:t>
            </w:r>
            <w:r w:rsidR="00F11A1F" w:rsidRPr="00D0068E">
              <w:rPr>
                <w:sz w:val="20"/>
                <w:shd w:val="clear" w:color="auto" w:fill="FFFFFF"/>
              </w:rPr>
              <w:t xml:space="preserve"> </w:t>
            </w:r>
          </w:p>
          <w:p w:rsidR="00D0068E" w:rsidRPr="00995338" w:rsidRDefault="00F11A1F" w:rsidP="00D0068E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Перераспределение ЗУ с КН 60:27:0080206:</w:t>
            </w:r>
            <w:r>
              <w:rPr>
                <w:sz w:val="20"/>
                <w:shd w:val="clear" w:color="auto" w:fill="FFFFFF"/>
              </w:rPr>
              <w:t>44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>
              <w:rPr>
                <w:sz w:val="20"/>
                <w:shd w:val="clear" w:color="auto" w:fill="FFFFFF"/>
              </w:rPr>
              <w:t xml:space="preserve">часть в 152 </w:t>
            </w:r>
            <w:r w:rsidRPr="00D0068E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D0068E" w:rsidRDefault="00D0068E" w:rsidP="00F11A1F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="00F11A1F">
              <w:rPr>
                <w:sz w:val="20"/>
              </w:rPr>
              <w:t xml:space="preserve"> Псков</w:t>
            </w:r>
          </w:p>
        </w:tc>
      </w:tr>
      <w:tr w:rsidR="00D0068E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D0068E" w:rsidRPr="00995338" w:rsidRDefault="00D0068E" w:rsidP="00D006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:ЗУ43</w:t>
            </w:r>
          </w:p>
        </w:tc>
        <w:tc>
          <w:tcPr>
            <w:tcW w:w="500" w:type="pct"/>
            <w:vAlign w:val="center"/>
          </w:tcPr>
          <w:p w:rsidR="00D0068E" w:rsidRDefault="00F11A1F" w:rsidP="00F11A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2929</w:t>
            </w:r>
          </w:p>
        </w:tc>
        <w:tc>
          <w:tcPr>
            <w:tcW w:w="700" w:type="pct"/>
            <w:vAlign w:val="center"/>
          </w:tcPr>
          <w:p w:rsidR="00D0068E" w:rsidRPr="00995338" w:rsidRDefault="00D0068E" w:rsidP="00D0068E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D0068E" w:rsidRPr="00995338" w:rsidRDefault="00D0068E" w:rsidP="00D0068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D0068E" w:rsidRPr="00995338" w:rsidRDefault="00D0068E" w:rsidP="00D0068E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D0068E" w:rsidRPr="00D0068E" w:rsidRDefault="00D0068E" w:rsidP="00D0068E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Перераспределение ЗУ с КН 60:27:0080206:</w:t>
            </w:r>
            <w:r>
              <w:rPr>
                <w:sz w:val="20"/>
                <w:shd w:val="clear" w:color="auto" w:fill="FFFFFF"/>
              </w:rPr>
              <w:t>40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>
              <w:rPr>
                <w:sz w:val="20"/>
                <w:shd w:val="clear" w:color="auto" w:fill="FFFFFF"/>
              </w:rPr>
              <w:t xml:space="preserve">715 </w:t>
            </w:r>
            <w:r w:rsidRPr="00D0068E">
              <w:rPr>
                <w:sz w:val="20"/>
                <w:shd w:val="clear" w:color="auto" w:fill="FFFFFF"/>
              </w:rPr>
              <w:t>м2).</w:t>
            </w:r>
          </w:p>
          <w:p w:rsidR="00D0068E" w:rsidRPr="00995338" w:rsidRDefault="00D0068E" w:rsidP="00D0068E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</w:t>
            </w:r>
            <w:r>
              <w:rPr>
                <w:sz w:val="20"/>
                <w:shd w:val="clear" w:color="auto" w:fill="FFFFFF"/>
              </w:rPr>
              <w:t>еделение ЗУ с КН 60:27:0080206:44</w:t>
            </w:r>
            <w:r w:rsidRPr="00D0068E">
              <w:rPr>
                <w:sz w:val="20"/>
                <w:shd w:val="clear" w:color="auto" w:fill="FFFFFF"/>
              </w:rPr>
              <w:t xml:space="preserve"> (часть в </w:t>
            </w:r>
            <w:r w:rsidR="00F11A1F">
              <w:rPr>
                <w:sz w:val="20"/>
                <w:shd w:val="clear" w:color="auto" w:fill="FFFFFF"/>
              </w:rPr>
              <w:t>2215</w:t>
            </w:r>
            <w:r w:rsidRPr="00D0068E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D0068E" w:rsidRDefault="00D0068E" w:rsidP="00D0068E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Рокоссовского, 18</w:t>
            </w:r>
          </w:p>
        </w:tc>
      </w:tr>
      <w:tr w:rsidR="00055E77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55E77" w:rsidRPr="00995338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:ЗУ44</w:t>
            </w:r>
          </w:p>
        </w:tc>
        <w:tc>
          <w:tcPr>
            <w:tcW w:w="500" w:type="pct"/>
            <w:vAlign w:val="center"/>
          </w:tcPr>
          <w:p w:rsidR="00055E77" w:rsidRDefault="00055E77" w:rsidP="00F11A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 w:rsidR="00F11A1F">
              <w:rPr>
                <w:sz w:val="20"/>
              </w:rPr>
              <w:t>879</w:t>
            </w:r>
          </w:p>
        </w:tc>
        <w:tc>
          <w:tcPr>
            <w:tcW w:w="700" w:type="pct"/>
            <w:vAlign w:val="center"/>
          </w:tcPr>
          <w:p w:rsidR="00055E77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055E77" w:rsidRPr="00995338" w:rsidRDefault="00055E77" w:rsidP="00055E7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055E77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</w:t>
            </w:r>
            <w:r>
              <w:rPr>
                <w:sz w:val="20"/>
                <w:shd w:val="clear" w:color="auto" w:fill="FFFFFF"/>
              </w:rPr>
              <w:t>еделение ЗУ с КН 60:27:0080206:44</w:t>
            </w:r>
            <w:r w:rsidRPr="00D0068E">
              <w:rPr>
                <w:sz w:val="20"/>
                <w:shd w:val="clear" w:color="auto" w:fill="FFFFFF"/>
              </w:rPr>
              <w:t xml:space="preserve"> (часть в </w:t>
            </w:r>
            <w:r>
              <w:rPr>
                <w:sz w:val="20"/>
                <w:shd w:val="clear" w:color="auto" w:fill="FFFFFF"/>
              </w:rPr>
              <w:t>188</w:t>
            </w:r>
            <w:r w:rsidRPr="00D0068E">
              <w:rPr>
                <w:sz w:val="20"/>
                <w:shd w:val="clear" w:color="auto" w:fill="FFFFFF"/>
              </w:rPr>
              <w:t xml:space="preserve"> м2).</w:t>
            </w:r>
          </w:p>
          <w:p w:rsidR="00055E77" w:rsidRPr="00995338" w:rsidRDefault="00055E77" w:rsidP="00F11A1F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</w:t>
            </w:r>
            <w:r>
              <w:rPr>
                <w:sz w:val="20"/>
                <w:shd w:val="clear" w:color="auto" w:fill="FFFFFF"/>
              </w:rPr>
              <w:t>еделение ЗУ с КН 60:27:0080206:101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 w:rsidR="00F11A1F">
              <w:rPr>
                <w:sz w:val="20"/>
                <w:shd w:val="clear" w:color="auto" w:fill="FFFFFF"/>
              </w:rPr>
              <w:t>1336</w:t>
            </w:r>
            <w:r w:rsidRPr="00D0068E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</w:tc>
      </w:tr>
      <w:tr w:rsidR="00D0068E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D0068E" w:rsidRPr="00995338" w:rsidRDefault="00D0068E" w:rsidP="00D006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:ЗУ45</w:t>
            </w:r>
          </w:p>
        </w:tc>
        <w:tc>
          <w:tcPr>
            <w:tcW w:w="500" w:type="pct"/>
            <w:vAlign w:val="center"/>
          </w:tcPr>
          <w:p w:rsidR="00D0068E" w:rsidRDefault="00D0068E" w:rsidP="00D006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5613</w:t>
            </w:r>
          </w:p>
        </w:tc>
        <w:tc>
          <w:tcPr>
            <w:tcW w:w="700" w:type="pct"/>
            <w:vAlign w:val="center"/>
          </w:tcPr>
          <w:p w:rsidR="00D0068E" w:rsidRPr="00995338" w:rsidRDefault="00D0068E" w:rsidP="00D0068E">
            <w:pPr>
              <w:pStyle w:val="TableParagraph"/>
              <w:ind w:hanging="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Среднеэтажная</w:t>
            </w:r>
            <w:proofErr w:type="spellEnd"/>
            <w:r>
              <w:rPr>
                <w:sz w:val="20"/>
              </w:rPr>
              <w:t xml:space="preserve"> жилая застройка</w:t>
            </w:r>
          </w:p>
        </w:tc>
        <w:tc>
          <w:tcPr>
            <w:tcW w:w="500" w:type="pct"/>
            <w:vAlign w:val="center"/>
          </w:tcPr>
          <w:p w:rsidR="00D0068E" w:rsidRPr="00995338" w:rsidRDefault="00D0068E" w:rsidP="00D0068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1300" w:type="pct"/>
            <w:vAlign w:val="center"/>
          </w:tcPr>
          <w:p w:rsidR="00D0068E" w:rsidRPr="00995338" w:rsidRDefault="00D0068E" w:rsidP="00D0068E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D0068E" w:rsidRPr="00995338" w:rsidRDefault="001A356B" w:rsidP="001A356B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Перераспределение ЗУ с КН 60:27:0080206:</w:t>
            </w:r>
            <w:r>
              <w:rPr>
                <w:sz w:val="20"/>
                <w:shd w:val="clear" w:color="auto" w:fill="FFFFFF"/>
              </w:rPr>
              <w:t>51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>
              <w:rPr>
                <w:sz w:val="20"/>
                <w:shd w:val="clear" w:color="auto" w:fill="FFFFFF"/>
              </w:rPr>
              <w:t xml:space="preserve">2514 </w:t>
            </w:r>
            <w:r w:rsidRPr="00D0068E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D0068E" w:rsidRDefault="00D0068E" w:rsidP="00D0068E">
            <w:pPr>
              <w:rPr>
                <w:sz w:val="20"/>
              </w:rPr>
            </w:pPr>
            <w:r>
              <w:rPr>
                <w:sz w:val="20"/>
              </w:rPr>
              <w:t>г. Псков, Рижский пр., 81</w:t>
            </w:r>
          </w:p>
        </w:tc>
      </w:tr>
      <w:tr w:rsidR="00055E77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55E77" w:rsidRPr="00995338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:ЗУ46</w:t>
            </w:r>
          </w:p>
        </w:tc>
        <w:tc>
          <w:tcPr>
            <w:tcW w:w="500" w:type="pct"/>
            <w:vAlign w:val="center"/>
          </w:tcPr>
          <w:p w:rsidR="00055E77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2388</w:t>
            </w:r>
          </w:p>
        </w:tc>
        <w:tc>
          <w:tcPr>
            <w:tcW w:w="700" w:type="pct"/>
            <w:vAlign w:val="center"/>
          </w:tcPr>
          <w:p w:rsidR="00055E77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055E77" w:rsidRPr="00995338" w:rsidRDefault="00055E77" w:rsidP="00055E7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</w:tc>
        <w:tc>
          <w:tcPr>
            <w:tcW w:w="1500" w:type="pct"/>
            <w:vAlign w:val="center"/>
          </w:tcPr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</w:tc>
      </w:tr>
      <w:tr w:rsidR="001A356B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1A356B" w:rsidRPr="00995338" w:rsidRDefault="001A356B" w:rsidP="001A35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:ЗУ47</w:t>
            </w:r>
          </w:p>
        </w:tc>
        <w:tc>
          <w:tcPr>
            <w:tcW w:w="500" w:type="pct"/>
            <w:vAlign w:val="center"/>
          </w:tcPr>
          <w:p w:rsidR="001A356B" w:rsidRDefault="001A356B" w:rsidP="001A35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678</w:t>
            </w:r>
          </w:p>
        </w:tc>
        <w:tc>
          <w:tcPr>
            <w:tcW w:w="700" w:type="pct"/>
            <w:vAlign w:val="center"/>
          </w:tcPr>
          <w:p w:rsidR="001A356B" w:rsidRPr="00995338" w:rsidRDefault="001A356B" w:rsidP="001A356B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Магазины</w:t>
            </w:r>
          </w:p>
        </w:tc>
        <w:tc>
          <w:tcPr>
            <w:tcW w:w="500" w:type="pct"/>
            <w:vAlign w:val="center"/>
          </w:tcPr>
          <w:p w:rsidR="001A356B" w:rsidRPr="00995338" w:rsidRDefault="001A356B" w:rsidP="001A356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300" w:type="pct"/>
            <w:vAlign w:val="center"/>
          </w:tcPr>
          <w:p w:rsidR="001A356B" w:rsidRPr="00995338" w:rsidRDefault="001A356B" w:rsidP="001A356B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1A356B" w:rsidRPr="00995338" w:rsidRDefault="001A356B" w:rsidP="001A356B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Перераспределение ЗУ с КН 60:27:0080206:</w:t>
            </w:r>
            <w:r>
              <w:rPr>
                <w:sz w:val="20"/>
                <w:shd w:val="clear" w:color="auto" w:fill="FFFFFF"/>
              </w:rPr>
              <w:t>106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>
              <w:rPr>
                <w:sz w:val="20"/>
                <w:shd w:val="clear" w:color="auto" w:fill="FFFFFF"/>
              </w:rPr>
              <w:t xml:space="preserve">608 </w:t>
            </w:r>
            <w:r w:rsidRPr="00D0068E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1A356B" w:rsidRDefault="001A356B" w:rsidP="001A356B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Рокоссовского, 10а</w:t>
            </w:r>
          </w:p>
        </w:tc>
      </w:tr>
      <w:tr w:rsidR="00055E77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55E77" w:rsidRPr="00995338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:ЗУ48</w:t>
            </w:r>
          </w:p>
        </w:tc>
        <w:tc>
          <w:tcPr>
            <w:tcW w:w="500" w:type="pct"/>
            <w:vAlign w:val="center"/>
          </w:tcPr>
          <w:p w:rsidR="00055E77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1147</w:t>
            </w:r>
          </w:p>
        </w:tc>
        <w:tc>
          <w:tcPr>
            <w:tcW w:w="700" w:type="pct"/>
            <w:vAlign w:val="center"/>
          </w:tcPr>
          <w:p w:rsidR="00055E77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055E77" w:rsidRPr="00995338" w:rsidRDefault="00055E77" w:rsidP="00055E7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</w:tc>
        <w:tc>
          <w:tcPr>
            <w:tcW w:w="1500" w:type="pct"/>
            <w:vAlign w:val="center"/>
          </w:tcPr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</w:tc>
      </w:tr>
      <w:tr w:rsidR="00B113F8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B113F8" w:rsidRPr="00995338" w:rsidRDefault="00B113F8" w:rsidP="00B113F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:ЗУ49</w:t>
            </w:r>
          </w:p>
        </w:tc>
        <w:tc>
          <w:tcPr>
            <w:tcW w:w="500" w:type="pct"/>
            <w:vAlign w:val="center"/>
          </w:tcPr>
          <w:p w:rsidR="00B113F8" w:rsidRDefault="00B113F8" w:rsidP="00B113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700" w:type="pct"/>
            <w:vAlign w:val="center"/>
          </w:tcPr>
          <w:p w:rsidR="00B113F8" w:rsidRPr="00995338" w:rsidRDefault="00B113F8" w:rsidP="00B113F8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Предоставление коммунальных услуг</w:t>
            </w:r>
          </w:p>
        </w:tc>
        <w:tc>
          <w:tcPr>
            <w:tcW w:w="500" w:type="pct"/>
            <w:vAlign w:val="center"/>
          </w:tcPr>
          <w:p w:rsidR="00B113F8" w:rsidRPr="00995338" w:rsidRDefault="00B113F8" w:rsidP="00B113F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3.1.1</w:t>
            </w:r>
          </w:p>
        </w:tc>
        <w:tc>
          <w:tcPr>
            <w:tcW w:w="1300" w:type="pct"/>
            <w:vAlign w:val="center"/>
          </w:tcPr>
          <w:p w:rsidR="00B113F8" w:rsidRPr="00995338" w:rsidRDefault="00B113F8" w:rsidP="00B113F8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</w:tc>
        <w:tc>
          <w:tcPr>
            <w:tcW w:w="1500" w:type="pct"/>
            <w:vAlign w:val="center"/>
          </w:tcPr>
          <w:p w:rsidR="00B113F8" w:rsidRDefault="00B113F8" w:rsidP="00B113F8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ул</w:t>
            </w:r>
            <w:r>
              <w:rPr>
                <w:sz w:val="20"/>
              </w:rPr>
              <w:t>. Рокоссовского</w:t>
            </w:r>
          </w:p>
          <w:p w:rsidR="00B113F8" w:rsidRDefault="00B113F8" w:rsidP="00B113F8">
            <w:pPr>
              <w:rPr>
                <w:sz w:val="20"/>
              </w:rPr>
            </w:pPr>
            <w:r>
              <w:rPr>
                <w:sz w:val="20"/>
              </w:rPr>
              <w:t>Под т</w:t>
            </w:r>
            <w:r w:rsidRPr="00B346B4">
              <w:rPr>
                <w:sz w:val="20"/>
              </w:rPr>
              <w:t>рансформаторн</w:t>
            </w:r>
            <w:r>
              <w:rPr>
                <w:sz w:val="20"/>
              </w:rPr>
              <w:t>ой</w:t>
            </w:r>
            <w:r w:rsidRPr="00B346B4">
              <w:rPr>
                <w:sz w:val="20"/>
              </w:rPr>
              <w:t xml:space="preserve"> подстанци</w:t>
            </w:r>
            <w:r>
              <w:rPr>
                <w:sz w:val="20"/>
              </w:rPr>
              <w:t>ей</w:t>
            </w:r>
            <w:r w:rsidRPr="00B346B4">
              <w:rPr>
                <w:sz w:val="20"/>
              </w:rPr>
              <w:t xml:space="preserve"> (ТП 63</w:t>
            </w:r>
            <w:r>
              <w:rPr>
                <w:sz w:val="20"/>
              </w:rPr>
              <w:t>0</w:t>
            </w:r>
            <w:r w:rsidRPr="00B346B4">
              <w:rPr>
                <w:sz w:val="20"/>
              </w:rPr>
              <w:t>)</w:t>
            </w:r>
          </w:p>
        </w:tc>
      </w:tr>
      <w:tr w:rsidR="00B113F8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B113F8" w:rsidRPr="00995338" w:rsidRDefault="00B113F8" w:rsidP="00B113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:ЗУ51</w:t>
            </w:r>
          </w:p>
        </w:tc>
        <w:tc>
          <w:tcPr>
            <w:tcW w:w="500" w:type="pct"/>
            <w:vAlign w:val="center"/>
          </w:tcPr>
          <w:p w:rsidR="00B113F8" w:rsidRDefault="00B113F8" w:rsidP="00B113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8474</w:t>
            </w:r>
          </w:p>
        </w:tc>
        <w:tc>
          <w:tcPr>
            <w:tcW w:w="700" w:type="pct"/>
            <w:vAlign w:val="center"/>
          </w:tcPr>
          <w:p w:rsidR="00B113F8" w:rsidRPr="00995338" w:rsidRDefault="00B113F8" w:rsidP="00B113F8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B113F8" w:rsidRPr="00995338" w:rsidRDefault="00B113F8" w:rsidP="00B113F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B113F8" w:rsidRPr="00995338" w:rsidRDefault="00B113F8" w:rsidP="00B113F8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B113F8" w:rsidRDefault="00B113F8" w:rsidP="00B113F8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Перераспределение ЗУ с КН 60:27:0080206:</w:t>
            </w:r>
            <w:r>
              <w:rPr>
                <w:sz w:val="20"/>
                <w:shd w:val="clear" w:color="auto" w:fill="FFFFFF"/>
              </w:rPr>
              <w:t>49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>
              <w:rPr>
                <w:sz w:val="20"/>
                <w:shd w:val="clear" w:color="auto" w:fill="FFFFFF"/>
              </w:rPr>
              <w:t xml:space="preserve">3204 </w:t>
            </w:r>
            <w:r w:rsidRPr="00D0068E">
              <w:rPr>
                <w:sz w:val="20"/>
                <w:shd w:val="clear" w:color="auto" w:fill="FFFFFF"/>
              </w:rPr>
              <w:t>м2).</w:t>
            </w:r>
          </w:p>
          <w:p w:rsidR="00B113F8" w:rsidRPr="00995338" w:rsidRDefault="00B113F8" w:rsidP="00B113F8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 xml:space="preserve">Перераспределение ЗУ с КН 60:27:0080206:3172 (часть в </w:t>
            </w:r>
            <w:r>
              <w:rPr>
                <w:sz w:val="20"/>
                <w:shd w:val="clear" w:color="auto" w:fill="FFFFFF"/>
              </w:rPr>
              <w:t xml:space="preserve">139 </w:t>
            </w:r>
            <w:r w:rsidRPr="00D0068E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B113F8" w:rsidRDefault="00B113F8" w:rsidP="00B113F8">
            <w:pPr>
              <w:rPr>
                <w:sz w:val="20"/>
              </w:rPr>
            </w:pPr>
            <w:r>
              <w:rPr>
                <w:sz w:val="20"/>
              </w:rPr>
              <w:t>г. Псков, Рижский пр., 87</w:t>
            </w:r>
          </w:p>
        </w:tc>
      </w:tr>
      <w:tr w:rsidR="00055E77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55E77" w:rsidRPr="00995338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:ЗУ52</w:t>
            </w:r>
          </w:p>
        </w:tc>
        <w:tc>
          <w:tcPr>
            <w:tcW w:w="500" w:type="pct"/>
            <w:vAlign w:val="center"/>
          </w:tcPr>
          <w:p w:rsidR="00055E77" w:rsidRDefault="00F11A1F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6350</w:t>
            </w:r>
          </w:p>
        </w:tc>
        <w:tc>
          <w:tcPr>
            <w:tcW w:w="700" w:type="pct"/>
            <w:vAlign w:val="center"/>
          </w:tcPr>
          <w:p w:rsidR="00055E77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055E77" w:rsidRPr="00995338" w:rsidRDefault="00055E77" w:rsidP="00055E7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055E77" w:rsidRPr="00995338" w:rsidRDefault="00055E77" w:rsidP="00F11A1F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</w:t>
            </w:r>
            <w:r>
              <w:rPr>
                <w:sz w:val="20"/>
                <w:shd w:val="clear" w:color="auto" w:fill="FFFFFF"/>
              </w:rPr>
              <w:t>еделение ЗУ с КН 60:27:0080206:118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 w:rsidR="00F11A1F">
              <w:rPr>
                <w:sz w:val="20"/>
                <w:shd w:val="clear" w:color="auto" w:fill="FFFFFF"/>
              </w:rPr>
              <w:t>1512</w:t>
            </w:r>
            <w:r w:rsidRPr="00D0068E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</w:tc>
      </w:tr>
      <w:tr w:rsidR="007C2C21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7C2C21" w:rsidRPr="00995338" w:rsidRDefault="007C2C21" w:rsidP="007C2C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:ЗУ53</w:t>
            </w:r>
          </w:p>
        </w:tc>
        <w:tc>
          <w:tcPr>
            <w:tcW w:w="500" w:type="pct"/>
            <w:vAlign w:val="center"/>
          </w:tcPr>
          <w:p w:rsidR="007C2C21" w:rsidRDefault="007C2C21" w:rsidP="007C2C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644</w:t>
            </w:r>
          </w:p>
        </w:tc>
        <w:tc>
          <w:tcPr>
            <w:tcW w:w="700" w:type="pct"/>
            <w:vAlign w:val="center"/>
          </w:tcPr>
          <w:p w:rsidR="007C2C21" w:rsidRPr="00995338" w:rsidRDefault="007C2C21" w:rsidP="007C2C21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Предоставление коммунальных услуг</w:t>
            </w:r>
          </w:p>
        </w:tc>
        <w:tc>
          <w:tcPr>
            <w:tcW w:w="500" w:type="pct"/>
            <w:vAlign w:val="center"/>
          </w:tcPr>
          <w:p w:rsidR="007C2C21" w:rsidRPr="00995338" w:rsidRDefault="007C2C21" w:rsidP="007C2C2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3.1.1</w:t>
            </w:r>
          </w:p>
        </w:tc>
        <w:tc>
          <w:tcPr>
            <w:tcW w:w="1300" w:type="pct"/>
            <w:vAlign w:val="center"/>
          </w:tcPr>
          <w:p w:rsidR="007C2C21" w:rsidRPr="00995338" w:rsidRDefault="007C2C21" w:rsidP="007C2C21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</w:tc>
        <w:tc>
          <w:tcPr>
            <w:tcW w:w="1500" w:type="pct"/>
            <w:vAlign w:val="center"/>
          </w:tcPr>
          <w:p w:rsidR="007C2C21" w:rsidRDefault="007C2C21" w:rsidP="007C2C21">
            <w:pPr>
              <w:rPr>
                <w:sz w:val="20"/>
              </w:rPr>
            </w:pPr>
            <w:r>
              <w:rPr>
                <w:sz w:val="20"/>
              </w:rPr>
              <w:t>г.</w:t>
            </w:r>
            <w:r w:rsidRPr="006A2601">
              <w:rPr>
                <w:sz w:val="20"/>
              </w:rPr>
              <w:t xml:space="preserve"> Псков, </w:t>
            </w:r>
            <w:r>
              <w:rPr>
                <w:sz w:val="20"/>
              </w:rPr>
              <w:t>Рижский пр.</w:t>
            </w:r>
          </w:p>
          <w:p w:rsidR="007C2C21" w:rsidRDefault="007C2C21" w:rsidP="007C2C21">
            <w:pPr>
              <w:rPr>
                <w:sz w:val="20"/>
              </w:rPr>
            </w:pPr>
            <w:r>
              <w:rPr>
                <w:sz w:val="20"/>
              </w:rPr>
              <w:t>Под ЦТП2</w:t>
            </w:r>
          </w:p>
        </w:tc>
      </w:tr>
      <w:tr w:rsidR="007C2C21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7C2C21" w:rsidRPr="00995338" w:rsidRDefault="007C2C21" w:rsidP="007C2C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:ЗУ54</w:t>
            </w:r>
          </w:p>
        </w:tc>
        <w:tc>
          <w:tcPr>
            <w:tcW w:w="500" w:type="pct"/>
            <w:vAlign w:val="center"/>
          </w:tcPr>
          <w:p w:rsidR="007C2C21" w:rsidRDefault="007C2C21" w:rsidP="007C2C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5577</w:t>
            </w:r>
          </w:p>
        </w:tc>
        <w:tc>
          <w:tcPr>
            <w:tcW w:w="700" w:type="pct"/>
            <w:vAlign w:val="center"/>
          </w:tcPr>
          <w:p w:rsidR="007C2C21" w:rsidRPr="00995338" w:rsidRDefault="007C2C21" w:rsidP="007C2C21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7C2C21" w:rsidRPr="00995338" w:rsidRDefault="007C2C21" w:rsidP="007C2C2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7C2C21" w:rsidRPr="00995338" w:rsidRDefault="007C2C21" w:rsidP="007C2C21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7C2C21" w:rsidRPr="00995338" w:rsidRDefault="007C2C21" w:rsidP="007C2C21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Перераспределение ЗУ с КН 60:27:0080206:</w:t>
            </w:r>
            <w:r>
              <w:rPr>
                <w:sz w:val="20"/>
                <w:shd w:val="clear" w:color="auto" w:fill="FFFFFF"/>
              </w:rPr>
              <w:t>2520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>
              <w:rPr>
                <w:sz w:val="20"/>
                <w:shd w:val="clear" w:color="auto" w:fill="FFFFFF"/>
              </w:rPr>
              <w:t xml:space="preserve">5449 </w:t>
            </w:r>
            <w:r w:rsidRPr="00D0068E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7C2C21" w:rsidRDefault="007C2C21" w:rsidP="007C2C21">
            <w:pPr>
              <w:rPr>
                <w:sz w:val="20"/>
              </w:rPr>
            </w:pPr>
            <w:r>
              <w:rPr>
                <w:sz w:val="20"/>
              </w:rPr>
              <w:t>г. Псков, Рижский пр., 83</w:t>
            </w:r>
          </w:p>
        </w:tc>
      </w:tr>
      <w:tr w:rsidR="007C2C21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7C2C21" w:rsidRPr="00995338" w:rsidRDefault="007C2C21" w:rsidP="007C2C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:ЗУ55</w:t>
            </w:r>
          </w:p>
        </w:tc>
        <w:tc>
          <w:tcPr>
            <w:tcW w:w="500" w:type="pct"/>
            <w:vAlign w:val="center"/>
          </w:tcPr>
          <w:p w:rsidR="007C2C21" w:rsidRDefault="007C2C21" w:rsidP="007C2C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1336</w:t>
            </w:r>
          </w:p>
        </w:tc>
        <w:tc>
          <w:tcPr>
            <w:tcW w:w="700" w:type="pct"/>
            <w:vAlign w:val="center"/>
          </w:tcPr>
          <w:p w:rsidR="007C2C21" w:rsidRPr="00995338" w:rsidRDefault="007C2C21" w:rsidP="007C2C21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7C2C21" w:rsidRPr="00995338" w:rsidRDefault="007C2C21" w:rsidP="007C2C2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7C2C21" w:rsidRPr="00995338" w:rsidRDefault="007C2C21" w:rsidP="007C2C21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7C2C21" w:rsidRPr="00995338" w:rsidRDefault="007C2C21" w:rsidP="007C2C21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Перераспределение ЗУ с КН 60:27:0080206:</w:t>
            </w:r>
            <w:r>
              <w:rPr>
                <w:sz w:val="20"/>
                <w:shd w:val="clear" w:color="auto" w:fill="FFFFFF"/>
              </w:rPr>
              <w:t>2526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>
              <w:rPr>
                <w:sz w:val="20"/>
                <w:shd w:val="clear" w:color="auto" w:fill="FFFFFF"/>
              </w:rPr>
              <w:t xml:space="preserve">1234 </w:t>
            </w:r>
            <w:r w:rsidRPr="00D0068E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7C2C21" w:rsidRDefault="007C2C21" w:rsidP="007C2C21">
            <w:pPr>
              <w:rPr>
                <w:sz w:val="20"/>
              </w:rPr>
            </w:pPr>
            <w:r>
              <w:rPr>
                <w:sz w:val="20"/>
              </w:rPr>
              <w:t>г. Псков, Рижский пр., 83а</w:t>
            </w:r>
          </w:p>
        </w:tc>
      </w:tr>
      <w:tr w:rsidR="00775DB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775DBF" w:rsidRPr="00995338" w:rsidRDefault="00775DBF" w:rsidP="00775D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:ЗУ56</w:t>
            </w:r>
          </w:p>
        </w:tc>
        <w:tc>
          <w:tcPr>
            <w:tcW w:w="500" w:type="pct"/>
            <w:vAlign w:val="center"/>
          </w:tcPr>
          <w:p w:rsidR="00775DBF" w:rsidRDefault="00775DBF" w:rsidP="00775D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9187</w:t>
            </w:r>
          </w:p>
        </w:tc>
        <w:tc>
          <w:tcPr>
            <w:tcW w:w="700" w:type="pct"/>
            <w:vAlign w:val="center"/>
          </w:tcPr>
          <w:p w:rsidR="00775DBF" w:rsidRPr="00995338" w:rsidRDefault="00775DBF" w:rsidP="00775DBF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775DBF" w:rsidRPr="00995338" w:rsidRDefault="00775DBF" w:rsidP="00775DB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775DBF" w:rsidRPr="00995338" w:rsidRDefault="00775DBF" w:rsidP="00775DBF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775DBF" w:rsidRPr="00995338" w:rsidRDefault="00775DBF" w:rsidP="00775DBF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Перераспределение ЗУ с КН 60:27:0080206:</w:t>
            </w:r>
            <w:r>
              <w:rPr>
                <w:sz w:val="20"/>
                <w:shd w:val="clear" w:color="auto" w:fill="FFFFFF"/>
              </w:rPr>
              <w:t>52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>
              <w:rPr>
                <w:sz w:val="20"/>
                <w:shd w:val="clear" w:color="auto" w:fill="FFFFFF"/>
              </w:rPr>
              <w:t xml:space="preserve">3399 </w:t>
            </w:r>
            <w:r w:rsidRPr="00D0068E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775DBF" w:rsidRDefault="00775DBF" w:rsidP="00775DBF">
            <w:pPr>
              <w:rPr>
                <w:sz w:val="20"/>
              </w:rPr>
            </w:pPr>
            <w:r>
              <w:rPr>
                <w:sz w:val="20"/>
              </w:rPr>
              <w:t>г. Псков, Рижский пр., 77</w:t>
            </w:r>
          </w:p>
        </w:tc>
      </w:tr>
      <w:tr w:rsidR="00775DB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775DBF" w:rsidRPr="00995338" w:rsidRDefault="00775DBF" w:rsidP="00775D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:ЗУ58</w:t>
            </w:r>
          </w:p>
        </w:tc>
        <w:tc>
          <w:tcPr>
            <w:tcW w:w="500" w:type="pct"/>
            <w:vAlign w:val="center"/>
          </w:tcPr>
          <w:p w:rsidR="00775DBF" w:rsidRDefault="00775DBF" w:rsidP="00775D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1616</w:t>
            </w:r>
          </w:p>
        </w:tc>
        <w:tc>
          <w:tcPr>
            <w:tcW w:w="700" w:type="pct"/>
            <w:vAlign w:val="center"/>
          </w:tcPr>
          <w:p w:rsidR="00775DBF" w:rsidRPr="00995338" w:rsidRDefault="00775DBF" w:rsidP="00775DBF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775DBF" w:rsidRPr="00995338" w:rsidRDefault="00775DBF" w:rsidP="00775DB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775DBF" w:rsidRPr="00995338" w:rsidRDefault="00775DBF" w:rsidP="00775DBF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775DBF" w:rsidRPr="00995338" w:rsidRDefault="00775DBF" w:rsidP="00775DBF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Перераспределение ЗУ с КН 60:27:0080206:</w:t>
            </w:r>
            <w:r>
              <w:rPr>
                <w:sz w:val="20"/>
                <w:shd w:val="clear" w:color="auto" w:fill="FFFFFF"/>
              </w:rPr>
              <w:t>2518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>
              <w:rPr>
                <w:sz w:val="20"/>
                <w:shd w:val="clear" w:color="auto" w:fill="FFFFFF"/>
              </w:rPr>
              <w:t xml:space="preserve">1366 </w:t>
            </w:r>
            <w:r w:rsidRPr="00D0068E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775DBF" w:rsidRDefault="00775DBF" w:rsidP="00775DBF">
            <w:pPr>
              <w:rPr>
                <w:sz w:val="20"/>
              </w:rPr>
            </w:pPr>
            <w:r>
              <w:rPr>
                <w:sz w:val="20"/>
              </w:rPr>
              <w:t>г. Псков, Рижский пр., 79а</w:t>
            </w:r>
          </w:p>
        </w:tc>
      </w:tr>
      <w:tr w:rsidR="00775DB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775DBF" w:rsidRPr="00995338" w:rsidRDefault="00775DBF" w:rsidP="00775DBF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:ЗУ59</w:t>
            </w:r>
          </w:p>
        </w:tc>
        <w:tc>
          <w:tcPr>
            <w:tcW w:w="500" w:type="pct"/>
            <w:vAlign w:val="center"/>
          </w:tcPr>
          <w:p w:rsidR="00775DBF" w:rsidRDefault="00775DBF" w:rsidP="00775D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5113</w:t>
            </w:r>
          </w:p>
        </w:tc>
        <w:tc>
          <w:tcPr>
            <w:tcW w:w="700" w:type="pct"/>
            <w:vAlign w:val="center"/>
          </w:tcPr>
          <w:p w:rsidR="00775DBF" w:rsidRPr="00995338" w:rsidRDefault="00775DBF" w:rsidP="00775DBF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 жилая застройка (высотная застройка)</w:t>
            </w:r>
          </w:p>
        </w:tc>
        <w:tc>
          <w:tcPr>
            <w:tcW w:w="500" w:type="pct"/>
            <w:vAlign w:val="center"/>
          </w:tcPr>
          <w:p w:rsidR="00775DBF" w:rsidRPr="00995338" w:rsidRDefault="00775DBF" w:rsidP="00775DB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1300" w:type="pct"/>
            <w:vAlign w:val="center"/>
          </w:tcPr>
          <w:p w:rsidR="00775DBF" w:rsidRPr="00995338" w:rsidRDefault="00775DBF" w:rsidP="00775DBF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775DBF" w:rsidRPr="00995338" w:rsidRDefault="00775DBF" w:rsidP="00775DBF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Перераспределение ЗУ с КН 60:27:0080206:</w:t>
            </w:r>
            <w:r>
              <w:rPr>
                <w:sz w:val="20"/>
                <w:shd w:val="clear" w:color="auto" w:fill="FFFFFF"/>
              </w:rPr>
              <w:t>2546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>
              <w:rPr>
                <w:sz w:val="20"/>
                <w:shd w:val="clear" w:color="auto" w:fill="FFFFFF"/>
              </w:rPr>
              <w:t xml:space="preserve">4771 </w:t>
            </w:r>
            <w:r w:rsidRPr="00D0068E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775DBF" w:rsidRDefault="00775DBF" w:rsidP="00775DBF">
            <w:pPr>
              <w:rPr>
                <w:sz w:val="20"/>
              </w:rPr>
            </w:pPr>
            <w:r>
              <w:rPr>
                <w:sz w:val="20"/>
              </w:rPr>
              <w:t>г. Псков, Рижский пр., 79</w:t>
            </w:r>
          </w:p>
        </w:tc>
      </w:tr>
      <w:tr w:rsidR="00775DB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775DBF" w:rsidRPr="00995338" w:rsidRDefault="00775DBF" w:rsidP="00775D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:ЗУ60</w:t>
            </w:r>
          </w:p>
        </w:tc>
        <w:tc>
          <w:tcPr>
            <w:tcW w:w="500" w:type="pct"/>
            <w:vAlign w:val="center"/>
          </w:tcPr>
          <w:p w:rsidR="00775DBF" w:rsidRDefault="00775DBF" w:rsidP="00775D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2995</w:t>
            </w:r>
          </w:p>
        </w:tc>
        <w:tc>
          <w:tcPr>
            <w:tcW w:w="700" w:type="pct"/>
            <w:vAlign w:val="center"/>
          </w:tcPr>
          <w:p w:rsidR="00775DBF" w:rsidRPr="00995338" w:rsidRDefault="00775DBF" w:rsidP="00775DBF">
            <w:pPr>
              <w:pStyle w:val="TableParagraph"/>
              <w:ind w:hanging="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Среднеэтажная</w:t>
            </w:r>
            <w:proofErr w:type="spellEnd"/>
            <w:r>
              <w:rPr>
                <w:sz w:val="20"/>
              </w:rPr>
              <w:t xml:space="preserve"> жилая застройка</w:t>
            </w:r>
          </w:p>
        </w:tc>
        <w:tc>
          <w:tcPr>
            <w:tcW w:w="500" w:type="pct"/>
            <w:vAlign w:val="center"/>
          </w:tcPr>
          <w:p w:rsidR="00775DBF" w:rsidRPr="00995338" w:rsidRDefault="00775DBF" w:rsidP="00775DB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1300" w:type="pct"/>
            <w:vAlign w:val="center"/>
          </w:tcPr>
          <w:p w:rsidR="00775DBF" w:rsidRPr="00995338" w:rsidRDefault="00775DBF" w:rsidP="00775DBF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775DBF" w:rsidRPr="00995338" w:rsidRDefault="00775DBF" w:rsidP="00775DBF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Перераспределение ЗУ с КН 60:27:0080206:</w:t>
            </w:r>
            <w:r>
              <w:rPr>
                <w:sz w:val="20"/>
                <w:shd w:val="clear" w:color="auto" w:fill="FFFFFF"/>
              </w:rPr>
              <w:t>2529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>
              <w:rPr>
                <w:sz w:val="20"/>
                <w:shd w:val="clear" w:color="auto" w:fill="FFFFFF"/>
              </w:rPr>
              <w:t xml:space="preserve">2645 </w:t>
            </w:r>
            <w:r w:rsidRPr="00D0068E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775DBF" w:rsidRDefault="00775DBF" w:rsidP="00775DBF">
            <w:pPr>
              <w:rPr>
                <w:sz w:val="20"/>
              </w:rPr>
            </w:pPr>
            <w:r>
              <w:rPr>
                <w:sz w:val="20"/>
              </w:rPr>
              <w:t>г. Псков, Рижский пр., 75</w:t>
            </w:r>
          </w:p>
        </w:tc>
      </w:tr>
      <w:tr w:rsidR="00055E77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055E77" w:rsidRPr="00995338" w:rsidRDefault="00055E77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:ЗУ61</w:t>
            </w:r>
          </w:p>
        </w:tc>
        <w:tc>
          <w:tcPr>
            <w:tcW w:w="500" w:type="pct"/>
            <w:vAlign w:val="center"/>
          </w:tcPr>
          <w:p w:rsidR="00055E77" w:rsidRDefault="00F11A1F" w:rsidP="00055E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1939</w:t>
            </w:r>
          </w:p>
        </w:tc>
        <w:tc>
          <w:tcPr>
            <w:tcW w:w="700" w:type="pct"/>
            <w:vAlign w:val="center"/>
          </w:tcPr>
          <w:p w:rsidR="00055E77" w:rsidRPr="00995338" w:rsidRDefault="00055E77" w:rsidP="00055E77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Земельные участки (территории</w:t>
            </w:r>
            <w:r w:rsidRPr="00055E77">
              <w:rPr>
                <w:sz w:val="20"/>
              </w:rPr>
              <w:t xml:space="preserve">) общего пользования </w:t>
            </w:r>
          </w:p>
        </w:tc>
        <w:tc>
          <w:tcPr>
            <w:tcW w:w="500" w:type="pct"/>
            <w:vAlign w:val="center"/>
          </w:tcPr>
          <w:p w:rsidR="00055E77" w:rsidRPr="00995338" w:rsidRDefault="00055E77" w:rsidP="00055E7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12.0</w:t>
            </w:r>
          </w:p>
        </w:tc>
        <w:tc>
          <w:tcPr>
            <w:tcW w:w="1300" w:type="pct"/>
            <w:vAlign w:val="center"/>
          </w:tcPr>
          <w:p w:rsidR="00055E77" w:rsidRPr="00995338" w:rsidRDefault="00055E77" w:rsidP="00055E77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</w:tc>
        <w:tc>
          <w:tcPr>
            <w:tcW w:w="1500" w:type="pct"/>
            <w:vAlign w:val="center"/>
          </w:tcPr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>Внутриквартальный проезд</w:t>
            </w:r>
          </w:p>
          <w:p w:rsidR="00055E77" w:rsidRDefault="00055E77" w:rsidP="00055E77">
            <w:pPr>
              <w:rPr>
                <w:sz w:val="20"/>
              </w:rPr>
            </w:pPr>
            <w:r>
              <w:rPr>
                <w:sz w:val="20"/>
              </w:rPr>
              <w:t xml:space="preserve">ЗУ с КН </w:t>
            </w:r>
            <w:r w:rsidRPr="00596D0A">
              <w:rPr>
                <w:sz w:val="20"/>
              </w:rPr>
              <w:t>60:27:0080206:3882</w:t>
            </w:r>
            <w:r>
              <w:rPr>
                <w:sz w:val="20"/>
              </w:rPr>
              <w:t xml:space="preserve"> </w:t>
            </w:r>
            <w:r w:rsidRPr="00596D0A">
              <w:rPr>
                <w:sz w:val="20"/>
              </w:rPr>
              <w:t>сохраняется в исходных границах.</w:t>
            </w:r>
          </w:p>
        </w:tc>
      </w:tr>
      <w:tr w:rsidR="00775DBF" w:rsidTr="003A1DC9">
        <w:tblPrEx>
          <w:jc w:val="left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" w:type="pct"/>
            <w:vAlign w:val="center"/>
          </w:tcPr>
          <w:p w:rsidR="00775DBF" w:rsidRPr="00995338" w:rsidRDefault="00775DBF" w:rsidP="00775D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:ЗУ62</w:t>
            </w:r>
          </w:p>
        </w:tc>
        <w:tc>
          <w:tcPr>
            <w:tcW w:w="500" w:type="pct"/>
            <w:vAlign w:val="center"/>
          </w:tcPr>
          <w:p w:rsidR="00775DBF" w:rsidRDefault="00775DBF" w:rsidP="00775D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635</w:t>
            </w:r>
          </w:p>
        </w:tc>
        <w:tc>
          <w:tcPr>
            <w:tcW w:w="700" w:type="pct"/>
            <w:vAlign w:val="center"/>
          </w:tcPr>
          <w:p w:rsidR="00775DBF" w:rsidRPr="00995338" w:rsidRDefault="00775DBF" w:rsidP="00775DBF">
            <w:pPr>
              <w:pStyle w:val="TableParagraph"/>
              <w:ind w:hanging="5"/>
              <w:jc w:val="center"/>
              <w:rPr>
                <w:sz w:val="20"/>
              </w:rPr>
            </w:pPr>
            <w:r>
              <w:rPr>
                <w:sz w:val="20"/>
              </w:rPr>
              <w:t>Магазины</w:t>
            </w:r>
          </w:p>
        </w:tc>
        <w:tc>
          <w:tcPr>
            <w:tcW w:w="500" w:type="pct"/>
            <w:vAlign w:val="center"/>
          </w:tcPr>
          <w:p w:rsidR="00775DBF" w:rsidRPr="00995338" w:rsidRDefault="00775DBF" w:rsidP="00775DB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300" w:type="pct"/>
            <w:vAlign w:val="center"/>
          </w:tcPr>
          <w:p w:rsidR="00775DBF" w:rsidRPr="00995338" w:rsidRDefault="00775DBF" w:rsidP="00775DBF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775DBF" w:rsidRPr="00995338" w:rsidRDefault="00775DBF" w:rsidP="00775DBF">
            <w:pPr>
              <w:pStyle w:val="TableParagraph"/>
              <w:rPr>
                <w:sz w:val="20"/>
                <w:shd w:val="clear" w:color="auto" w:fill="FFFFFF"/>
              </w:rPr>
            </w:pPr>
            <w:r w:rsidRPr="00D0068E">
              <w:rPr>
                <w:sz w:val="20"/>
                <w:shd w:val="clear" w:color="auto" w:fill="FFFFFF"/>
              </w:rPr>
              <w:t>Перераспределение ЗУ с КН 60:27:0080206:</w:t>
            </w:r>
            <w:r>
              <w:rPr>
                <w:sz w:val="20"/>
                <w:shd w:val="clear" w:color="auto" w:fill="FFFFFF"/>
              </w:rPr>
              <w:t>113</w:t>
            </w:r>
            <w:r w:rsidRPr="00D0068E">
              <w:rPr>
                <w:sz w:val="20"/>
                <w:shd w:val="clear" w:color="auto" w:fill="FFFFFF"/>
              </w:rPr>
              <w:t xml:space="preserve"> (</w:t>
            </w:r>
            <w:r>
              <w:rPr>
                <w:sz w:val="20"/>
                <w:shd w:val="clear" w:color="auto" w:fill="FFFFFF"/>
              </w:rPr>
              <w:t xml:space="preserve">508 </w:t>
            </w:r>
            <w:r w:rsidRPr="00D0068E">
              <w:rPr>
                <w:sz w:val="20"/>
                <w:shd w:val="clear" w:color="auto" w:fill="FFFFFF"/>
              </w:rPr>
              <w:t>м2).</w:t>
            </w:r>
          </w:p>
        </w:tc>
        <w:tc>
          <w:tcPr>
            <w:tcW w:w="1500" w:type="pct"/>
            <w:vAlign w:val="center"/>
          </w:tcPr>
          <w:p w:rsidR="00775DBF" w:rsidRDefault="00775DBF" w:rsidP="00775DBF">
            <w:pPr>
              <w:rPr>
                <w:sz w:val="20"/>
              </w:rPr>
            </w:pPr>
            <w:r>
              <w:rPr>
                <w:sz w:val="20"/>
              </w:rPr>
              <w:t>г. Псков, ул. Рокоссовского, 2а</w:t>
            </w:r>
          </w:p>
        </w:tc>
      </w:tr>
    </w:tbl>
    <w:p w:rsidR="009354C4" w:rsidRDefault="009354C4">
      <w:pPr>
        <w:rPr>
          <w:b/>
        </w:rPr>
      </w:pPr>
    </w:p>
    <w:p w:rsidR="009354C4" w:rsidRDefault="009354C4">
      <w:pPr>
        <w:rPr>
          <w:b/>
        </w:rPr>
      </w:pPr>
      <w:r>
        <w:rPr>
          <w:b/>
        </w:rPr>
        <w:br w:type="page"/>
      </w:r>
    </w:p>
    <w:p w:rsidR="003F0088" w:rsidRPr="009354C4" w:rsidRDefault="003F0088" w:rsidP="009354C4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 w:rsidRPr="00FE68E8">
        <w:rPr>
          <w:b/>
        </w:rPr>
        <w:lastRenderedPageBreak/>
        <w:t xml:space="preserve">Перечень и сведения о </w:t>
      </w:r>
      <w:r>
        <w:rPr>
          <w:b/>
        </w:rPr>
        <w:t>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r w:rsidRPr="009354C4">
        <w:rPr>
          <w:b/>
        </w:rPr>
        <w:t xml:space="preserve"> </w:t>
      </w:r>
    </w:p>
    <w:p w:rsidR="009354C4" w:rsidRPr="009354C4" w:rsidRDefault="009354C4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p w:rsidR="003F0088" w:rsidRPr="00622926" w:rsidRDefault="003F0088" w:rsidP="003F0088">
      <w:pPr>
        <w:spacing w:line="360" w:lineRule="auto"/>
        <w:ind w:firstLine="567"/>
        <w:jc w:val="both"/>
      </w:pPr>
      <w:r w:rsidRPr="00622926">
        <w:t>Земельные участки ЗУ1</w:t>
      </w:r>
      <w:r w:rsidR="009045C6">
        <w:t xml:space="preserve">, ЗУ3, ЗУ4, ЗУ6, </w:t>
      </w:r>
      <w:r w:rsidR="001175DC">
        <w:t>ЗУ9, ЗУ18, ЗУ23, ЗУ28, ЗУ31, ЗУ32, ЗУ33, ЗУ39, ЗУ41, ЗУ44, ЗУ46, ЗУ48, ЗУ52, ЗУ61</w:t>
      </w:r>
      <w:r w:rsidRPr="00622926">
        <w:t xml:space="preserve"> (улично-дорожная сеть</w:t>
      </w:r>
      <w:r w:rsidR="00F11A1F">
        <w:t>, земельные участки (территория) общего пользования</w:t>
      </w:r>
      <w:r w:rsidRPr="00622926">
        <w:t>) будут отнесены к территориям общего пользования.</w:t>
      </w:r>
    </w:p>
    <w:p w:rsidR="003F0088" w:rsidRDefault="003F0088" w:rsidP="003F0088">
      <w:pPr>
        <w:spacing w:line="360" w:lineRule="auto"/>
        <w:ind w:firstLine="567"/>
        <w:jc w:val="both"/>
      </w:pPr>
      <w:r w:rsidRPr="00622926">
        <w:t>Предполага</w:t>
      </w:r>
      <w:r w:rsidR="00862347">
        <w:t>ется изъятие земельных участков</w:t>
      </w:r>
      <w:r w:rsidRPr="00622926">
        <w:t xml:space="preserve"> входящих в границы образуемых земельных участков </w:t>
      </w:r>
      <w:r w:rsidR="001175DC" w:rsidRPr="00622926">
        <w:t>ЗУ1</w:t>
      </w:r>
      <w:r w:rsidR="001175DC">
        <w:t>, ЗУ3, ЗУ4, ЗУ5, ЗУ6, ЗУ9, ЗУ18, ЗУ23, ЗУ28, ЗУ31, ЗУ32, ЗУ33, ЗУ39, ЗУ41, ЗУ44, ЗУ46, ЗУ 48, ЗУ52, ЗУ61</w:t>
      </w:r>
      <w:r w:rsidR="00862347">
        <w:t xml:space="preserve"> (</w:t>
      </w:r>
      <w:r w:rsidRPr="00622926">
        <w:t>дороги</w:t>
      </w:r>
      <w:r w:rsidR="001175DC">
        <w:t>, проезды</w:t>
      </w:r>
      <w:r w:rsidR="00862347">
        <w:t xml:space="preserve">) </w:t>
      </w:r>
      <w:r>
        <w:t>для муниципальных нужд</w:t>
      </w:r>
      <w:r w:rsidR="000547F2">
        <w:t>:</w:t>
      </w:r>
    </w:p>
    <w:p w:rsidR="00A21E64" w:rsidRDefault="00A21E64" w:rsidP="00A21E64">
      <w:pPr>
        <w:spacing w:line="360" w:lineRule="auto"/>
        <w:ind w:firstLine="567"/>
        <w:jc w:val="both"/>
      </w:pPr>
      <w:r>
        <w:t xml:space="preserve">КН </w:t>
      </w:r>
      <w:r w:rsidR="001175DC" w:rsidRPr="001175DC">
        <w:t xml:space="preserve">60:27:0080107:106 </w:t>
      </w:r>
      <w:r w:rsidR="001175DC">
        <w:t>(2322</w:t>
      </w:r>
      <w:r>
        <w:t xml:space="preserve"> м2).</w:t>
      </w:r>
    </w:p>
    <w:p w:rsidR="00A21E64" w:rsidRDefault="00A21E64" w:rsidP="00A21E64">
      <w:pPr>
        <w:spacing w:line="360" w:lineRule="auto"/>
        <w:ind w:firstLine="567"/>
        <w:jc w:val="both"/>
      </w:pPr>
      <w:r>
        <w:t xml:space="preserve">КН </w:t>
      </w:r>
      <w:r w:rsidR="001175DC" w:rsidRPr="001175DC">
        <w:t>60:27:0000000:3281</w:t>
      </w:r>
      <w:r>
        <w:t xml:space="preserve"> (</w:t>
      </w:r>
      <w:r w:rsidR="001175DC">
        <w:t>88379</w:t>
      </w:r>
      <w:r>
        <w:t xml:space="preserve"> м2).</w:t>
      </w:r>
    </w:p>
    <w:p w:rsidR="000547F2" w:rsidRPr="000547F2" w:rsidRDefault="000547F2" w:rsidP="000547F2">
      <w:pPr>
        <w:spacing w:line="360" w:lineRule="auto"/>
        <w:ind w:firstLine="567"/>
        <w:jc w:val="both"/>
      </w:pPr>
      <w:r w:rsidRPr="000547F2">
        <w:t xml:space="preserve">КН </w:t>
      </w:r>
      <w:r w:rsidR="001175DC" w:rsidRPr="001175DC">
        <w:t>60:27:0080107:53</w:t>
      </w:r>
      <w:r w:rsidRPr="000547F2">
        <w:t xml:space="preserve"> (</w:t>
      </w:r>
      <w:r w:rsidR="001175DC">
        <w:t>1</w:t>
      </w:r>
      <w:r w:rsidRPr="000547F2">
        <w:t>8</w:t>
      </w:r>
      <w:r w:rsidR="001175DC">
        <w:t>473</w:t>
      </w:r>
      <w:r w:rsidRPr="000547F2">
        <w:t xml:space="preserve"> м2) част</w:t>
      </w:r>
      <w:r w:rsidR="001175DC">
        <w:t>и</w:t>
      </w:r>
      <w:r w:rsidRPr="000547F2">
        <w:t xml:space="preserve"> в </w:t>
      </w:r>
      <w:r w:rsidR="001175DC">
        <w:t xml:space="preserve">1358 </w:t>
      </w:r>
      <w:r w:rsidRPr="000547F2">
        <w:t>м2.</w:t>
      </w:r>
    </w:p>
    <w:p w:rsidR="000547F2" w:rsidRPr="000547F2" w:rsidRDefault="000547F2" w:rsidP="000547F2">
      <w:pPr>
        <w:spacing w:line="360" w:lineRule="auto"/>
        <w:ind w:firstLine="567"/>
        <w:jc w:val="both"/>
      </w:pPr>
      <w:r w:rsidRPr="000547F2">
        <w:t xml:space="preserve">КН </w:t>
      </w:r>
      <w:r w:rsidR="001175DC" w:rsidRPr="001175DC">
        <w:t>60:27:0080206:105</w:t>
      </w:r>
      <w:r w:rsidRPr="000547F2">
        <w:t xml:space="preserve"> (</w:t>
      </w:r>
      <w:r w:rsidR="001175DC">
        <w:t xml:space="preserve">1203 </w:t>
      </w:r>
      <w:r w:rsidRPr="000547F2">
        <w:t>м2).</w:t>
      </w:r>
    </w:p>
    <w:p w:rsidR="000547F2" w:rsidRPr="000547F2" w:rsidRDefault="000547F2" w:rsidP="000547F2">
      <w:pPr>
        <w:spacing w:line="360" w:lineRule="auto"/>
        <w:ind w:firstLine="567"/>
        <w:jc w:val="both"/>
      </w:pPr>
      <w:r w:rsidRPr="000547F2">
        <w:t xml:space="preserve">КН </w:t>
      </w:r>
      <w:r w:rsidR="001175DC" w:rsidRPr="001175DC">
        <w:t>60:27:0080206:43</w:t>
      </w:r>
      <w:r w:rsidRPr="000547F2">
        <w:t xml:space="preserve"> (</w:t>
      </w:r>
      <w:r w:rsidR="001175DC">
        <w:t>836 м2) части в 652 м2.</w:t>
      </w:r>
    </w:p>
    <w:p w:rsidR="000547F2" w:rsidRDefault="000547F2" w:rsidP="000547F2">
      <w:pPr>
        <w:spacing w:line="360" w:lineRule="auto"/>
        <w:ind w:firstLine="567"/>
        <w:jc w:val="both"/>
      </w:pPr>
      <w:r w:rsidRPr="000547F2">
        <w:t xml:space="preserve">КН </w:t>
      </w:r>
      <w:r w:rsidR="001175DC" w:rsidRPr="001175DC">
        <w:t>60:27:0080205:62</w:t>
      </w:r>
      <w:r w:rsidRPr="000547F2">
        <w:t xml:space="preserve"> (</w:t>
      </w:r>
      <w:r w:rsidR="001175DC">
        <w:t>2260</w:t>
      </w:r>
      <w:r w:rsidRPr="000547F2">
        <w:t xml:space="preserve"> м2).</w:t>
      </w:r>
    </w:p>
    <w:p w:rsidR="001175DC" w:rsidRDefault="001175DC" w:rsidP="001175DC">
      <w:pPr>
        <w:spacing w:line="360" w:lineRule="auto"/>
        <w:ind w:firstLine="567"/>
        <w:jc w:val="both"/>
      </w:pPr>
      <w:r w:rsidRPr="000547F2">
        <w:t xml:space="preserve">КН </w:t>
      </w:r>
      <w:r w:rsidR="00EE1C7A" w:rsidRPr="00EE1C7A">
        <w:t>60:27:0080205:63</w:t>
      </w:r>
      <w:r w:rsidRPr="000547F2">
        <w:t xml:space="preserve"> (</w:t>
      </w:r>
      <w:r w:rsidR="00EE1C7A">
        <w:t>3724</w:t>
      </w:r>
      <w:r w:rsidRPr="000547F2">
        <w:t xml:space="preserve"> м2).</w:t>
      </w:r>
    </w:p>
    <w:p w:rsidR="00D64921" w:rsidRDefault="00D64921" w:rsidP="00D64921">
      <w:pPr>
        <w:spacing w:line="360" w:lineRule="auto"/>
        <w:ind w:firstLine="567"/>
        <w:jc w:val="both"/>
      </w:pPr>
      <w:r>
        <w:t xml:space="preserve">КН </w:t>
      </w:r>
      <w:r w:rsidRPr="00EE1C7A">
        <w:t>60:27:0080206:3243</w:t>
      </w:r>
      <w:r>
        <w:t xml:space="preserve"> (5555 м2) часть в 90 м2.</w:t>
      </w:r>
    </w:p>
    <w:p w:rsidR="00D64921" w:rsidRDefault="00D64921" w:rsidP="00D64921">
      <w:pPr>
        <w:spacing w:line="360" w:lineRule="auto"/>
        <w:ind w:firstLine="567"/>
        <w:jc w:val="both"/>
      </w:pPr>
      <w:r>
        <w:t xml:space="preserve">КН </w:t>
      </w:r>
      <w:r w:rsidRPr="00EE1C7A">
        <w:t>60:27:0080206:123</w:t>
      </w:r>
      <w:r>
        <w:t xml:space="preserve"> (2622 м2) часть в 104 м2.</w:t>
      </w:r>
    </w:p>
    <w:p w:rsidR="00D64921" w:rsidRDefault="00D64921" w:rsidP="00D64921">
      <w:pPr>
        <w:spacing w:line="360" w:lineRule="auto"/>
        <w:ind w:firstLine="567"/>
        <w:jc w:val="both"/>
      </w:pPr>
      <w:r>
        <w:t xml:space="preserve">КН </w:t>
      </w:r>
      <w:r w:rsidRPr="00EE1C7A">
        <w:t>60:27:0080206:3245</w:t>
      </w:r>
      <w:r>
        <w:t xml:space="preserve"> (6742 м2) часть в 5422 м2.</w:t>
      </w:r>
    </w:p>
    <w:p w:rsidR="00D64921" w:rsidRDefault="00D64921" w:rsidP="00D64921">
      <w:pPr>
        <w:spacing w:line="360" w:lineRule="auto"/>
        <w:ind w:firstLine="567"/>
        <w:jc w:val="both"/>
      </w:pPr>
      <w:r>
        <w:t xml:space="preserve">КН </w:t>
      </w:r>
      <w:r w:rsidRPr="00EE1C7A">
        <w:t>60:27:0080206:3172</w:t>
      </w:r>
      <w:r>
        <w:t xml:space="preserve"> (21151 м2) части в 3667 м2.</w:t>
      </w:r>
    </w:p>
    <w:p w:rsidR="00D64921" w:rsidRDefault="00D64921" w:rsidP="00D64921">
      <w:pPr>
        <w:spacing w:line="360" w:lineRule="auto"/>
        <w:ind w:firstLine="567"/>
        <w:jc w:val="both"/>
      </w:pPr>
      <w:r>
        <w:t xml:space="preserve">КН </w:t>
      </w:r>
      <w:r w:rsidRPr="00EE1C7A">
        <w:t>60:27:0080206:3173</w:t>
      </w:r>
      <w:r>
        <w:t xml:space="preserve"> (500 м2) часть в 242 м2.</w:t>
      </w:r>
    </w:p>
    <w:p w:rsidR="00D64921" w:rsidRDefault="00D64921" w:rsidP="00D64921">
      <w:pPr>
        <w:spacing w:line="360" w:lineRule="auto"/>
        <w:ind w:firstLine="567"/>
        <w:jc w:val="both"/>
      </w:pPr>
      <w:r>
        <w:t xml:space="preserve">КН </w:t>
      </w:r>
      <w:r w:rsidRPr="00EE1C7A">
        <w:t>60:27:0080206:126</w:t>
      </w:r>
      <w:r>
        <w:t xml:space="preserve"> (420 м2) часть в 13 м2.</w:t>
      </w:r>
    </w:p>
    <w:p w:rsidR="00D64921" w:rsidRDefault="00D64921" w:rsidP="00D64921">
      <w:pPr>
        <w:spacing w:line="360" w:lineRule="auto"/>
        <w:ind w:firstLine="567"/>
        <w:jc w:val="both"/>
      </w:pPr>
      <w:r>
        <w:t xml:space="preserve">КН </w:t>
      </w:r>
      <w:r w:rsidRPr="00EE1C7A">
        <w:t>60:27:0080206:109</w:t>
      </w:r>
      <w:r>
        <w:t xml:space="preserve"> (442 м2).</w:t>
      </w:r>
    </w:p>
    <w:p w:rsidR="00D64921" w:rsidRDefault="00D64921" w:rsidP="00D64921">
      <w:pPr>
        <w:spacing w:line="360" w:lineRule="auto"/>
        <w:ind w:firstLine="567"/>
        <w:jc w:val="both"/>
      </w:pPr>
      <w:r>
        <w:t xml:space="preserve">КН </w:t>
      </w:r>
      <w:r w:rsidRPr="00EE1C7A">
        <w:t>60:27:0080206:44</w:t>
      </w:r>
      <w:r>
        <w:t xml:space="preserve"> (3148 м2) части в 781 м2.</w:t>
      </w:r>
    </w:p>
    <w:p w:rsidR="00D64921" w:rsidRDefault="00D64921" w:rsidP="00D64921">
      <w:pPr>
        <w:spacing w:line="360" w:lineRule="auto"/>
        <w:ind w:firstLine="567"/>
        <w:jc w:val="both"/>
      </w:pPr>
      <w:r>
        <w:t xml:space="preserve">КН </w:t>
      </w:r>
      <w:r w:rsidRPr="000C0E79">
        <w:t>60:27:0080206:101</w:t>
      </w:r>
      <w:r>
        <w:t xml:space="preserve"> (1336 м2).</w:t>
      </w:r>
    </w:p>
    <w:p w:rsidR="00D64921" w:rsidRDefault="00D64921" w:rsidP="00D64921">
      <w:pPr>
        <w:spacing w:line="360" w:lineRule="auto"/>
        <w:ind w:firstLine="567"/>
        <w:jc w:val="both"/>
      </w:pPr>
      <w:r>
        <w:t xml:space="preserve">КН </w:t>
      </w:r>
      <w:r w:rsidRPr="000C0E79">
        <w:t>60:27:0080206:118</w:t>
      </w:r>
      <w:r>
        <w:t xml:space="preserve"> (1512 м2).</w:t>
      </w:r>
    </w:p>
    <w:p w:rsidR="00EE1C7A" w:rsidRDefault="00EE1C7A" w:rsidP="000547F2">
      <w:pPr>
        <w:spacing w:line="360" w:lineRule="auto"/>
        <w:ind w:firstLine="567"/>
        <w:jc w:val="both"/>
      </w:pPr>
    </w:p>
    <w:p w:rsidR="009354C4" w:rsidRPr="000547F2" w:rsidRDefault="009354C4" w:rsidP="000547F2">
      <w:pPr>
        <w:spacing w:line="360" w:lineRule="auto"/>
        <w:ind w:firstLine="567"/>
        <w:jc w:val="both"/>
      </w:pPr>
      <w:r w:rsidRPr="000547F2">
        <w:br w:type="page"/>
      </w:r>
    </w:p>
    <w:p w:rsidR="003F0088" w:rsidRDefault="003F0088" w:rsidP="003F0088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>
        <w:rPr>
          <w:b/>
        </w:rPr>
        <w:lastRenderedPageBreak/>
        <w:t>Сведения о границах территории, в отношении которой утвержден проект межевания</w:t>
      </w:r>
    </w:p>
    <w:p w:rsidR="009354C4" w:rsidRDefault="009354C4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840EB9" w:rsidRPr="00DA2D7A" w:rsidTr="00840EB9">
        <w:trPr>
          <w:jc w:val="center"/>
        </w:trPr>
        <w:tc>
          <w:tcPr>
            <w:tcW w:w="1668" w:type="dxa"/>
            <w:shd w:val="clear" w:color="auto" w:fill="auto"/>
          </w:tcPr>
          <w:p w:rsidR="00840EB9" w:rsidRPr="00DA2D7A" w:rsidRDefault="00840EB9" w:rsidP="00840EB9">
            <w:pPr>
              <w:jc w:val="center"/>
              <w:rPr>
                <w:rFonts w:eastAsia="Calibri"/>
                <w:lang w:eastAsia="en-US"/>
              </w:rPr>
            </w:pPr>
            <w:r w:rsidRPr="00DA2D7A">
              <w:rPr>
                <w:rFonts w:eastAsia="Calibri"/>
                <w:lang w:eastAsia="en-US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840EB9" w:rsidRPr="00DA2D7A" w:rsidRDefault="00840EB9" w:rsidP="00840EB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840EB9" w:rsidRPr="00DA2D7A" w:rsidRDefault="00840EB9" w:rsidP="00840EB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Y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500 022,23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1 268 953,76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500 102,80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1 269 106,08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500 117,39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1 269 140,70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500 086,61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1 269 150,48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500 062,02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1 269 162,60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499 998,60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1 269 193,84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500 004,57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1 269 206,41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499 998,38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1 269 209,53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499 939,77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1 269 238,97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499 891,31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1 269 263,90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499 832,52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1 269 292,14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499 826,75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1 269 295,14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499 820,92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1 269 283,92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499 757,74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1 269 316,48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499 756,05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1 269 312,63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499 726,71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1 269 327,99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499 724,04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1 269 329,33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499 691,04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1 269 345,79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499 678,38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1 269 352,22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499 658,11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1 269 362,22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499 655,07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1 269 361,09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499 648,15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1 269 364,25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499 650,11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1 269 368,54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499 551,53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1 269 415,46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499 544,68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1 269 418,50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499 525,55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1 269 427,07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499 525,04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1 269 426,16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499 519,81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1 269 428,81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499 499,07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1 269 439,24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499 489,83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1 269 443,89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499 480,83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1 269 448,42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499 477,82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1 269 450,21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499 478,27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1 269 451,63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499 402,84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1 269 488,11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499 396,53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1 269 491,18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499 279,22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1 269 547,92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499 261,40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1 269 557,61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499 236,76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1 269 570,18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499 184,29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1 269 596,35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499 166,45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1 269 560,26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499 171,36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1 269 542,99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499 157,80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1 269 515,59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499 146,37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1 269 520,67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499 141,69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1 269 510,14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499 139,05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1 269 504,07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499 146,50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1 269 500,05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499 140,72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1 269 488,41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499 124,06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1 269 454,88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499 116,07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1 269 458,75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499 059,40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1 269 345,92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499 058,06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1 269 343,23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499 051,32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1 269 329,82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499 004,07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1 269 234,63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499 019,15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1 269 240,89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498 974,94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1 269 151,59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498 969,31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1 269 147,37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498 960,37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1 269 129,49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498 959,04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1 269 119,46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498 935,66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1 269 072,23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498 925,19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1 269 061,55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498 953,14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1 269 027,92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498 966,44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1 269 022,02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499 018,61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1 268 998,85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499 024,47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1 269 004,96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499 117,74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1 268 961,88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499 120,82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1 268 961,63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499 122,56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1 268 963,15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499 126,27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1 268 970,13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499 161,51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1 269 036,40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499 170,10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1 269 032,15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499 175,02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1 269 029,72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499 236,78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1 268 999,16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499 245,99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1 268 994,60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499 286,15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1 268 974,73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499 295,28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1 268 970,21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499 300,35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1 268 967,70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499 354,30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1 268 941,01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499 389,19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1 268 923,74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499 397,62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1 268 919,57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499 433,73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1 268 901,70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499 462,12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1 268 887,65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499 500,67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1 268 963,41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499 537,70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1 269 036,16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499 507,67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1 269 051,03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499 505,12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1 269 052,30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499 397,09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1 269 106,60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499 402,39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1 269 163,86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499 389,40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1 269 175,47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499 393,31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1 269 178,21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499 410,48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1 269 193,08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499 418,74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1 269 199,89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499 419,58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1 269 200,40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499 420,18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1 269 200,56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499 474,37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1 269 196,82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499 496,75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1 269 195,28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lastRenderedPageBreak/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499 573,24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1 269 189,89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499 593,61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1 269 188,42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499 595,95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1 269 179,82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499 600,66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1 269 162,47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499 654,58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1 269 135,77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499 729,69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1 269 098,59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499 750,31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1 269 088,38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499 763,50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1 269 081,85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499 782,81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1 269 072,29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499 792,61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1 269 067,44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499 804,08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1 269 061,76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499 824,95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1 269 051,43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499 826,50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1 269 050,66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499 901,18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1 269 013,68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499 902,05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1 269 013,25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499 926,77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1 269 001,01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499 993,51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1 268 967,97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500 011,75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1 268 958,94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500 022,23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1 268 953,76</w:t>
            </w:r>
          </w:p>
        </w:tc>
      </w:tr>
    </w:tbl>
    <w:p w:rsidR="003F0088" w:rsidRPr="00840EB9" w:rsidRDefault="003F0088" w:rsidP="003F0088">
      <w:pPr>
        <w:tabs>
          <w:tab w:val="left" w:pos="567"/>
        </w:tabs>
        <w:spacing w:line="360" w:lineRule="auto"/>
        <w:rPr>
          <w:b/>
          <w:lang w:val="en-US"/>
        </w:rPr>
      </w:pPr>
    </w:p>
    <w:p w:rsidR="009354C4" w:rsidRDefault="009354C4">
      <w:pPr>
        <w:rPr>
          <w:b/>
        </w:rPr>
      </w:pPr>
      <w:r>
        <w:rPr>
          <w:b/>
        </w:rPr>
        <w:br w:type="page"/>
      </w:r>
    </w:p>
    <w:p w:rsidR="003F0088" w:rsidRPr="00075B5F" w:rsidRDefault="003F0088" w:rsidP="00D141A9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 w:rsidRPr="00075B5F">
        <w:rPr>
          <w:b/>
        </w:rPr>
        <w:lastRenderedPageBreak/>
        <w:t>Каталог координат красных линий</w:t>
      </w:r>
    </w:p>
    <w:p w:rsidR="003F0088" w:rsidRDefault="003F0088" w:rsidP="003F0088">
      <w:pPr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0C0E79" w:rsidRPr="00DA2D7A" w:rsidTr="000C0E7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0C0E79" w:rsidRPr="000C0E79" w:rsidRDefault="000C0E79" w:rsidP="000C0E7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Улица Байкова</w:t>
            </w:r>
          </w:p>
        </w:tc>
      </w:tr>
      <w:tr w:rsidR="003F0088" w:rsidRPr="00DA2D7A" w:rsidTr="00840EB9">
        <w:trPr>
          <w:jc w:val="center"/>
        </w:trPr>
        <w:tc>
          <w:tcPr>
            <w:tcW w:w="1668" w:type="dxa"/>
            <w:shd w:val="clear" w:color="auto" w:fill="auto"/>
          </w:tcPr>
          <w:p w:rsidR="003F0088" w:rsidRPr="00DA2D7A" w:rsidRDefault="003F0088" w:rsidP="00840EB9">
            <w:pPr>
              <w:jc w:val="center"/>
              <w:rPr>
                <w:rFonts w:eastAsia="Calibri"/>
                <w:lang w:eastAsia="en-US"/>
              </w:rPr>
            </w:pPr>
            <w:r w:rsidRPr="00DA2D7A">
              <w:rPr>
                <w:rFonts w:eastAsia="Calibri"/>
                <w:lang w:eastAsia="en-US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3F0088" w:rsidRPr="00DA2D7A" w:rsidRDefault="003F0088" w:rsidP="00840EB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3F0088" w:rsidRPr="00DA2D7A" w:rsidRDefault="003F0088" w:rsidP="00840EB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Y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500 022,23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1 268 953,76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500 102,80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1 269 106,08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500 117,39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1 269 140,70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500 086,61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1 269 150,48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500 058,22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1 269 093,26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500 052,40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1 269 081,84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500 038,62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1 269 056,34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500 013,99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1 269 006,67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500 001,76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1 268 981,86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499 993,51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1 268 967,97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500 011,75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1 268 958,94</w:t>
            </w:r>
          </w:p>
        </w:tc>
      </w:tr>
      <w:tr w:rsidR="00757524" w:rsidRPr="00757524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500 022,23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1 268 953,76</w:t>
            </w:r>
          </w:p>
        </w:tc>
      </w:tr>
    </w:tbl>
    <w:p w:rsidR="009354C4" w:rsidRDefault="009354C4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0C0E79" w:rsidRPr="00DA2D7A" w:rsidTr="000C0E7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0C0E79" w:rsidRPr="000C0E79" w:rsidRDefault="000C0E79" w:rsidP="000C0E7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Улица Коммунальная (1 участок)</w:t>
            </w:r>
          </w:p>
        </w:tc>
      </w:tr>
      <w:tr w:rsidR="000C0E79" w:rsidRPr="00DA2D7A" w:rsidTr="000C0E79">
        <w:trPr>
          <w:jc w:val="center"/>
        </w:trPr>
        <w:tc>
          <w:tcPr>
            <w:tcW w:w="1668" w:type="dxa"/>
            <w:shd w:val="clear" w:color="auto" w:fill="auto"/>
          </w:tcPr>
          <w:p w:rsidR="000C0E79" w:rsidRPr="00DA2D7A" w:rsidRDefault="000C0E79" w:rsidP="000C0E79">
            <w:pPr>
              <w:jc w:val="center"/>
              <w:rPr>
                <w:rFonts w:eastAsia="Calibri"/>
                <w:lang w:eastAsia="en-US"/>
              </w:rPr>
            </w:pPr>
            <w:r w:rsidRPr="00DA2D7A">
              <w:rPr>
                <w:rFonts w:eastAsia="Calibri"/>
                <w:lang w:eastAsia="en-US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0C0E79" w:rsidRPr="00DA2D7A" w:rsidRDefault="000C0E79" w:rsidP="000C0E7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0C0E79" w:rsidRPr="00DA2D7A" w:rsidRDefault="000C0E79" w:rsidP="000C0E7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Y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2,1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499 462,12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1 268 887,65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2,2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499 500,67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1 268 963,41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2,3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499 537,70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1 269 036,16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2,4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499 507,67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1 269 051,03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2,5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499 500,58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1 269 036,76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2,6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499 433,73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1 268 901,70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2,1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499 462,12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1 268 887,65</w:t>
            </w:r>
          </w:p>
        </w:tc>
      </w:tr>
    </w:tbl>
    <w:p w:rsidR="000C0E79" w:rsidRDefault="000C0E79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0C0E79" w:rsidRPr="00DA2D7A" w:rsidTr="000C0E7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0C0E79" w:rsidRPr="000C0E79" w:rsidRDefault="000C0E79" w:rsidP="000C0E7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Улица Коммунальная (2 участок)</w:t>
            </w:r>
          </w:p>
        </w:tc>
      </w:tr>
      <w:tr w:rsidR="000C0E79" w:rsidRPr="00DA2D7A" w:rsidTr="000C0E79">
        <w:trPr>
          <w:jc w:val="center"/>
        </w:trPr>
        <w:tc>
          <w:tcPr>
            <w:tcW w:w="1668" w:type="dxa"/>
            <w:shd w:val="clear" w:color="auto" w:fill="auto"/>
          </w:tcPr>
          <w:p w:rsidR="000C0E79" w:rsidRPr="00DA2D7A" w:rsidRDefault="000C0E79" w:rsidP="000C0E79">
            <w:pPr>
              <w:jc w:val="center"/>
              <w:rPr>
                <w:rFonts w:eastAsia="Calibri"/>
                <w:lang w:eastAsia="en-US"/>
              </w:rPr>
            </w:pPr>
            <w:r w:rsidRPr="00DA2D7A">
              <w:rPr>
                <w:rFonts w:eastAsia="Calibri"/>
                <w:lang w:eastAsia="en-US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0C0E79" w:rsidRPr="00DA2D7A" w:rsidRDefault="000C0E79" w:rsidP="000C0E7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0C0E79" w:rsidRPr="00DA2D7A" w:rsidRDefault="000C0E79" w:rsidP="000C0E7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Y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499 600,66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1 269 162,47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499 604,87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1 269 173,10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499 647,86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1 269 261,99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499 661,46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1 269 290,92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499 671,77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1 269 305,19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499 679,18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1 269 320,81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499 691,04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1 269 345,79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499 678,38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1 269 352,22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499 658,11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1 269 362,22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499 632,29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1 269 309,48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499 630,44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1 269 305,70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499 580,35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1 269 204,47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499 573,24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1 269 189,89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499 593,61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1 269 188,42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499 595,95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1 269 179,82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3,1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499 600,66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1 269 162,47</w:t>
            </w:r>
          </w:p>
        </w:tc>
      </w:tr>
    </w:tbl>
    <w:p w:rsidR="000C0E79" w:rsidRDefault="000C0E79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0C0E79" w:rsidRPr="00DA2D7A" w:rsidTr="000C0E7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0C0E79" w:rsidRPr="000C0E79" w:rsidRDefault="000C0E79" w:rsidP="000C0E7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Улица Рокоссовского (1 участок)</w:t>
            </w:r>
          </w:p>
        </w:tc>
      </w:tr>
      <w:tr w:rsidR="000C0E79" w:rsidRPr="00DA2D7A" w:rsidTr="000C0E79">
        <w:trPr>
          <w:jc w:val="center"/>
        </w:trPr>
        <w:tc>
          <w:tcPr>
            <w:tcW w:w="1668" w:type="dxa"/>
            <w:shd w:val="clear" w:color="auto" w:fill="auto"/>
          </w:tcPr>
          <w:p w:rsidR="000C0E79" w:rsidRPr="00DA2D7A" w:rsidRDefault="000C0E79" w:rsidP="000C0E79">
            <w:pPr>
              <w:jc w:val="center"/>
              <w:rPr>
                <w:rFonts w:eastAsia="Calibri"/>
                <w:lang w:eastAsia="en-US"/>
              </w:rPr>
            </w:pPr>
            <w:r w:rsidRPr="00DA2D7A">
              <w:rPr>
                <w:rFonts w:eastAsia="Calibri"/>
                <w:lang w:eastAsia="en-US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0C0E79" w:rsidRPr="00DA2D7A" w:rsidRDefault="000C0E79" w:rsidP="000C0E7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0C0E79" w:rsidRPr="00DA2D7A" w:rsidRDefault="000C0E79" w:rsidP="000C0E7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Y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500 058,22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1 269 093,26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lastRenderedPageBreak/>
              <w:t>4,2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500 086,61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1 269 150,48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500 062,02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1 269 162,60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499 998,60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1 269 193,84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500 004,57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1 269 206,41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499 998,38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1 269 209,53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499 939,77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1 269 238,97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499 891,31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1 269 263,90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499 832,52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1 269 292,14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499 826,75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1 269 295,14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499 820,92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1 269 283,92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499 757,74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1 269 316,48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499 756,05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1 269 312,63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499 726,71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1 269 327,99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499 724,04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1 269 329,33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499 691,04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1 269 345,79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4,17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499 679,18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1 269 320,81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4,18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499 671,77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1 269 305,19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499 661,46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1 269 290,92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4,20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499 647,86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1 269 261,99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4,21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499 707,33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1 269 281,32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4,22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499 797,43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1 269 236,46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499 807,67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1 269 233,80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499 821,00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1 269 226,88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499 878,67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1 269 196,94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499 883,76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1 269 194,34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499 900,87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1 269 186,38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499 969,76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1 269 153,43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499 974,99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1 269 150,46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499 987,57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1 269 144,38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499 987,27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1 269 143,75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500 054,24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1 269 111,09</w:t>
            </w:r>
          </w:p>
        </w:tc>
      </w:tr>
      <w:tr w:rsidR="000C0E79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center"/>
              <w:rPr>
                <w:color w:val="000000"/>
              </w:rPr>
            </w:pPr>
            <w:r w:rsidRPr="000C0E79">
              <w:rPr>
                <w:color w:val="000000"/>
              </w:rPr>
              <w:t>4,1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500 058,22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0E79" w:rsidRPr="000C0E79" w:rsidRDefault="000C0E79" w:rsidP="000C0E79">
            <w:pPr>
              <w:jc w:val="right"/>
              <w:rPr>
                <w:color w:val="000000"/>
              </w:rPr>
            </w:pPr>
            <w:r w:rsidRPr="000C0E79">
              <w:rPr>
                <w:color w:val="000000"/>
              </w:rPr>
              <w:t>1 269 093,26</w:t>
            </w:r>
          </w:p>
        </w:tc>
      </w:tr>
    </w:tbl>
    <w:p w:rsidR="000C0E79" w:rsidRDefault="000C0E79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0C0E79" w:rsidRPr="00DA2D7A" w:rsidTr="000C0E7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0C0E79" w:rsidRPr="000C0E79" w:rsidRDefault="000C0E79" w:rsidP="000C0E7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Улица Рокоссовского (2 участок)</w:t>
            </w:r>
          </w:p>
        </w:tc>
      </w:tr>
      <w:tr w:rsidR="000C0E79" w:rsidRPr="00DA2D7A" w:rsidTr="000C0E79">
        <w:trPr>
          <w:jc w:val="center"/>
        </w:trPr>
        <w:tc>
          <w:tcPr>
            <w:tcW w:w="1668" w:type="dxa"/>
            <w:shd w:val="clear" w:color="auto" w:fill="auto"/>
          </w:tcPr>
          <w:p w:rsidR="000C0E79" w:rsidRPr="00DA2D7A" w:rsidRDefault="000C0E79" w:rsidP="000C0E79">
            <w:pPr>
              <w:jc w:val="center"/>
              <w:rPr>
                <w:rFonts w:eastAsia="Calibri"/>
                <w:lang w:eastAsia="en-US"/>
              </w:rPr>
            </w:pPr>
            <w:r w:rsidRPr="00DA2D7A">
              <w:rPr>
                <w:rFonts w:eastAsia="Calibri"/>
                <w:lang w:eastAsia="en-US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0C0E79" w:rsidRPr="00DA2D7A" w:rsidRDefault="000C0E79" w:rsidP="000C0E7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0C0E79" w:rsidRPr="00DA2D7A" w:rsidRDefault="000C0E79" w:rsidP="000C0E7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Y</w:t>
            </w:r>
          </w:p>
        </w:tc>
      </w:tr>
      <w:tr w:rsidR="00C54D5F" w:rsidRPr="000C0E79" w:rsidTr="00C54D5F">
        <w:trPr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:rsidR="00C54D5F" w:rsidRPr="000C0E79" w:rsidRDefault="00C54D5F" w:rsidP="00C54D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Внешний контур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499 630,44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1 269 305,70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499 632,29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1 269 309,48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499 658,11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1 269 362,22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499 655,07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1 269 361,09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499 648,15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1 269 364,25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499 650,11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1 269 368,54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499 551,53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1 269 415,46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499 544,68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1 269 418,50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499 525,55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1 269 427,07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499 525,04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1 269 426,16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499 519,81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1 269 428,81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499 499,07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1 269 439,24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499 489,83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1 269 443,89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499 480,83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1 269 448,42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lastRenderedPageBreak/>
              <w:t>5,15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499 477,82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1 269 450,21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499 478,27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1 269 451,63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499 402,84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1 269 488,11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499 396,53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1 269 491,18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499 279,22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1 269 547,92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499 261,40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1 269 557,61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499 236,76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1 269 570,18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499 234,38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1 269 565,51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499 226,67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1 269 550,40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499 203,60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1 269 505,47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499 235,88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1 269 488,51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499 241,12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1 269 499,27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499 252,43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1 269 493,88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499 272,73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1 269 484,20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499 349,77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1 269 444,79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499 368,69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1 269 435,57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499 388,08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1 269 426,12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499 480,96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1 269 380,58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499 485,42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1 269 375,23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499 496,52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1 269 370,25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499 520,07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1 269 359,21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499 526,53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1 269 356,07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499 630,44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1 269 305,70</w:t>
            </w:r>
          </w:p>
        </w:tc>
      </w:tr>
      <w:tr w:rsidR="00C54D5F" w:rsidRPr="000C0E79" w:rsidTr="00C54D5F">
        <w:trPr>
          <w:jc w:val="center"/>
        </w:trPr>
        <w:tc>
          <w:tcPr>
            <w:tcW w:w="6487" w:type="dxa"/>
            <w:gridSpan w:val="3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Внутренний контур 1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499 512,27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1 269 407,45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499 518,57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1 269 419,49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499 518,92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1 269 420,17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499 401,49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1 269 478,60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499 400,66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1 269 477,06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499 397,22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1 269 470,68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499 395,08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1 269 465,38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499 512,27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1 269 407,45</w:t>
            </w:r>
          </w:p>
        </w:tc>
      </w:tr>
      <w:tr w:rsidR="00C54D5F" w:rsidRPr="000C0E79" w:rsidTr="00C54D5F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Внутренний контур 2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499 378,85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1 269 472,73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499 385,75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1 269 486,67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499 323,84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1 269 516,25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499 317,28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1 269 502,38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499 332,89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1 269 494,94</w:t>
            </w:r>
          </w:p>
        </w:tc>
      </w:tr>
      <w:tr w:rsidR="00C54D5F" w:rsidRPr="000C0E79" w:rsidTr="000C0E7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499 378,85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1 269 472,73</w:t>
            </w:r>
          </w:p>
        </w:tc>
      </w:tr>
    </w:tbl>
    <w:p w:rsidR="000C0E79" w:rsidRDefault="000C0E79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C54D5F" w:rsidRPr="00DA2D7A" w:rsidTr="00C54D5F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C54D5F" w:rsidRPr="000C0E79" w:rsidRDefault="00C54D5F" w:rsidP="00C54D5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Рижский проспект</w:t>
            </w:r>
          </w:p>
        </w:tc>
      </w:tr>
      <w:tr w:rsidR="00C54D5F" w:rsidRPr="00DA2D7A" w:rsidTr="00C54D5F">
        <w:trPr>
          <w:jc w:val="center"/>
        </w:trPr>
        <w:tc>
          <w:tcPr>
            <w:tcW w:w="1668" w:type="dxa"/>
            <w:shd w:val="clear" w:color="auto" w:fill="auto"/>
          </w:tcPr>
          <w:p w:rsidR="00C54D5F" w:rsidRPr="00DA2D7A" w:rsidRDefault="00C54D5F" w:rsidP="00C54D5F">
            <w:pPr>
              <w:jc w:val="center"/>
              <w:rPr>
                <w:rFonts w:eastAsia="Calibri"/>
                <w:lang w:eastAsia="en-US"/>
              </w:rPr>
            </w:pPr>
            <w:r w:rsidRPr="00DA2D7A">
              <w:rPr>
                <w:rFonts w:eastAsia="Calibri"/>
                <w:lang w:eastAsia="en-US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C54D5F" w:rsidRPr="00DA2D7A" w:rsidRDefault="00C54D5F" w:rsidP="00C54D5F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C54D5F" w:rsidRPr="00DA2D7A" w:rsidRDefault="00C54D5F" w:rsidP="00C54D5F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Y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498 966,44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1 269 022,02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498 986,97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1 269 063,86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6,3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499 033,88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1 269 159,45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6,4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499 082,16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1 269 257,85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6,5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499 107,47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1 269 309,20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6,6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499 151,42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1 269 398,77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6,7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499 203,60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1 269 505,47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499 226,67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1 269 550,40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lastRenderedPageBreak/>
              <w:t>6,9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499 234,38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1 269 565,51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499 236,76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1 269 570,18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499 184,29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1 269 596,35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499 166,45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1 269 560,26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499 171,36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1 269 542,99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499 157,80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1 269 515,59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499 146,37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1 269 520,67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499 141,69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1 269 510,14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6,17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499 139,05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1 269 504,07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6,18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499 146,50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1 269 500,05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6,19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499 140,72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1 269 488,41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6,20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499 124,06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1 269 454,88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6,21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499 116,07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1 269 458,75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6,22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499 059,40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1 269 345,92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499 058,06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1 269 343,23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499 051,32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1 269 329,82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499 004,07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1 269 234,63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499 019,15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1 269 240,89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498 974,94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1 269 151,59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498 969,31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1 269 147,37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498 960,37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1 269 129,49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498 959,04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1 269 119,46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498 935,66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1 269 072,23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498 925,19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1 269 061,55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498 953,14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1 269 027,92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498 966,44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1 269 022,02</w:t>
            </w:r>
          </w:p>
        </w:tc>
      </w:tr>
    </w:tbl>
    <w:p w:rsidR="000C0E79" w:rsidRDefault="000C0E79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p w:rsidR="000C0E79" w:rsidRDefault="000C0E79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p w:rsidR="009354C4" w:rsidRDefault="009354C4">
      <w:pPr>
        <w:rPr>
          <w:b/>
        </w:rPr>
      </w:pPr>
      <w:r>
        <w:rPr>
          <w:b/>
        </w:rPr>
        <w:br w:type="page"/>
      </w:r>
    </w:p>
    <w:p w:rsidR="00B17AB5" w:rsidRDefault="00B17AB5" w:rsidP="00D141A9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 w:rsidRPr="00FE68E8">
        <w:rPr>
          <w:b/>
        </w:rPr>
        <w:lastRenderedPageBreak/>
        <w:t>Каталог коорд</w:t>
      </w:r>
      <w:r w:rsidRPr="00C315F6">
        <w:rPr>
          <w:b/>
        </w:rPr>
        <w:t xml:space="preserve">инат образуемых </w:t>
      </w:r>
      <w:r w:rsidRPr="00FE68E8">
        <w:rPr>
          <w:b/>
        </w:rPr>
        <w:t>земельных участков</w:t>
      </w:r>
    </w:p>
    <w:p w:rsidR="009354C4" w:rsidRPr="00FE68E8" w:rsidRDefault="009354C4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840EB9" w:rsidRPr="00DA2D7A" w:rsidTr="00840EB9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EB9" w:rsidRPr="00840EB9" w:rsidRDefault="00840EB9" w:rsidP="00840EB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ЗУ1</w:t>
            </w:r>
          </w:p>
        </w:tc>
      </w:tr>
      <w:tr w:rsidR="006A2D89" w:rsidRPr="00840EB9" w:rsidTr="00D141A9">
        <w:trPr>
          <w:jc w:val="center"/>
        </w:trPr>
        <w:tc>
          <w:tcPr>
            <w:tcW w:w="1668" w:type="dxa"/>
            <w:shd w:val="clear" w:color="auto" w:fill="auto"/>
          </w:tcPr>
          <w:p w:rsidR="006A2D89" w:rsidRPr="00840EB9" w:rsidRDefault="006A2D8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6A2D89" w:rsidRPr="00840EB9" w:rsidRDefault="006A2D8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6A2D89" w:rsidRPr="00840EB9" w:rsidRDefault="006A2D8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1,1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500 022,23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1 268 953,76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1,2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500 102,80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1 269 106,08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1,3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500 117,39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1 269 140,70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1,4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500 086,61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1 269 150,48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1,5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500 058,22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1 269 093,26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1,6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500 052,40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1 269 081,84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1,7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500 038,62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1 269 056,34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500 013,99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1 269 006,67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500 001,76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1 268 981,86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499 993,51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1 268 967,97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500 011,75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1 268 958,94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500 022,23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1 268 953,76</w:t>
            </w:r>
          </w:p>
        </w:tc>
      </w:tr>
    </w:tbl>
    <w:p w:rsidR="00840EB9" w:rsidRDefault="00840EB9" w:rsidP="00840EB9">
      <w:pPr>
        <w:jc w:val="center"/>
        <w:rPr>
          <w:color w:val="000000"/>
        </w:rPr>
      </w:pPr>
    </w:p>
    <w:p w:rsidR="006A2D89" w:rsidRDefault="006A2D89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840EB9" w:rsidRPr="00DA2D7A" w:rsidTr="00840EB9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EB9" w:rsidRPr="00840EB9" w:rsidRDefault="00840EB9" w:rsidP="00840EB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C54D5F">
              <w:rPr>
                <w:rFonts w:eastAsia="Calibri"/>
                <w:lang w:eastAsia="en-US"/>
              </w:rPr>
              <w:t>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6A2D89" w:rsidRPr="00C54D5F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6A2D89" w:rsidRPr="00840EB9" w:rsidRDefault="00C54D5F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6A2D89">
              <w:rPr>
                <w:color w:val="000000"/>
              </w:rPr>
              <w:t>онтур</w:t>
            </w:r>
            <w:r>
              <w:rPr>
                <w:color w:val="000000"/>
              </w:rPr>
              <w:t xml:space="preserve"> 1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499 600,66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1 269 162,47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499 604,87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1 269 173,10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499 647,86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1 269 261,99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499 661,46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1 269 290,92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499 671,77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1 269 305,19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499 679,18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1 269 320,81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499 691,04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1 269 345,79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499 678,38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1 269 352,22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499 748,52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1 269 493,75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499 820,18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1 269 634,51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499 822,23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1 269 638,58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499 828,39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1 269 643,32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2,13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499 841,59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1 269 670,57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499 849,04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1 269 670,57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499 879,05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1 269 732,12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499 888,55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1 269 750,12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499 901,86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1 269 772,50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499 922,28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1 269 798,49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499 936,15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1 269 812,83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499 944,79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1 269 823,00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500 009,65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1 269 886,76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500 020,50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1 269 895,61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500 084,01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1 269 960,64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500 133,73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1 270 014,87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500 201,09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1 270 083,19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500 208,44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1 270 088,88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500 204,66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1 270 095,89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500 204,53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1 270 099,61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500 205,81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1 270 103,69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lastRenderedPageBreak/>
              <w:t>3,30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500 250,34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1 270 150,44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500 255,64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1 270 151,98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500 271,22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1 270 168,35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500 276,91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1 270 174,53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500 289,36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1 270 187,34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500 293,58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1 270 196,00</w:t>
            </w:r>
          </w:p>
        </w:tc>
      </w:tr>
      <w:tr w:rsidR="00C54D5F" w:rsidRPr="00C54D5F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500 298,33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1 270 201,01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500 302,61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1 270 203,84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500 306,24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1 270 205,01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500 310,13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1 270 205,72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500 313,28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1 270 205,54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500 319,68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1 270 223,32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500 319,63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1 270 457,67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500 326,74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1 270 466,02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500 296,47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1 270 462,29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500 294,98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1 270 388,59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500 294,23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1 270 387,10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500 287,96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1 270 387,38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500 282,56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1 270 387,51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500 281,32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1 270 294,73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500 279,91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1 270 254,72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500 278,55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1 270 242,43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500 269,73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1 270 215,33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500 284,10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1 270 201,39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500 203,89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1 270 118,93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500 203,18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1 270 119,64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500 199,13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1 270 115,46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500 197,71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1 270 111,34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500 173,41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1 270 085,76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500 148,55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1 270 061,24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500 130,31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1 270 042,49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500 128,59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1 270 042,39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500 126,86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1 270 043,16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500 124,87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1 270 044,62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500 118,54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1 270 050,96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500 096,79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1 270 028,35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500 009,31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1 269 934,77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499 998,57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1 269 923,73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499 977,83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1 269 903,14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499 965,04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1 269 889,98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499 903,78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1 269 826,95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499 899,60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1 269 819,81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499 872,31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1 269 791,34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499 870,86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1 269 788,80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499 847,14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1 269 745,74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499 843,90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1 269 742,06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499 853,18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1 269 737,12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499 854,44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1 269 734,41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499 854,20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1 269 732,05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499 821,21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1 269 664,17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lastRenderedPageBreak/>
              <w:t>3,80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499 812,34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1 269 645,99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499 787,81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1 269 594,49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499 781,06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1 269 597,93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499 774,52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1 269 603,39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499 744,89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1 269 543,78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499 692,03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1 269 434,44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499 700,88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1 269 430,15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499 702,68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1 269 427,36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499 699,89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1 269 421,72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499 696,85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1 269 420,66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499 693,14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1 269 412,80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499 694,11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1 269 411,15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499 694,13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1 269 407,99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499 675,89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1 269 373,61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499 674,25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1 269 372,70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499 672,32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1 269 372,87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499 665,05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1 269 376,90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499 660,87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1 269 368,44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499 658,11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1 269 362,22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499 632,29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1 269 309,48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499 630,44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1 269 305,70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499 580,35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1 269 204,47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499 573,24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1 269 189,89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499 593,61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1 269 188,42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499 595,95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1 269 179,82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499 600,66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1 269 162,47</w:t>
            </w:r>
          </w:p>
        </w:tc>
      </w:tr>
      <w:tr w:rsidR="00C54D5F" w:rsidRPr="00C54D5F" w:rsidTr="00C54D5F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C54D5F" w:rsidRPr="00840EB9" w:rsidRDefault="00C54D5F" w:rsidP="00C54D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Контур 2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3,105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500 309,43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1 270 514,42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3,106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500 309,47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1 270 525,78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3,107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500 309,39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1 270 539,66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3,108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500 308,77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1 270 563,39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3,109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500 310,24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1 270 612,93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500 312,58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1 270 638,59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3,111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500 328,03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1 270 731,96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500 332,40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1 270 765,30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500 351,22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1 270 905,32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500 350,36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1 270 910,21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500 364,12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1 271 000,91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500 378,90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1 271 103,35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500 389,35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1 271 174,21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500 391,74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1 271 192,00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500 393,04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1 271 202,67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500 398,76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1 271 204,89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500 404,39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1 271 242,32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500 411,36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1 271 298,83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500 417,90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1 271 346,25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500 417,09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1 271 363,45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500 423,96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1 271 415,18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500 445,93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1 271 580,63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500 448,45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1 271 599,63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lastRenderedPageBreak/>
              <w:t>3,128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500 455,59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1 271 607,38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500 458,83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1 271 622,40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500 458,95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1 271 636,91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500 459,97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1 271 651,40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500 464,42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1 271 651,57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500 468,92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1 271 691,21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500 480,75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1 271 796,60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500 484,51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1 271 825,07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500 486,80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1 271 842,46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500 489,30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1 271 857,79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500 488,03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1 271 857,99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500 486,34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1 271 858,43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500 485,27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1 271 859,13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500 484,49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1 271 860,46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500 484,83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1 271 863,99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500 497,43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1 271 947,63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500 499,03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1 271 959,51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500 540,10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1 271 950,92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500 540,61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1 271 954,48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500 540,85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1 271 958,45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500 540,91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1 271 959,38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500 539,24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1 271 959,79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500 550,61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1 272 040,21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500 553,00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1 272 039,83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500 553,27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1 272 041,42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500 540,51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1 272 043,52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500 544,85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1 272 089,54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500 545,86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1 272 102,13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500 522,28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1 272 106,07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500 497,09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1 272 109,97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500 492,51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1 272 079,47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500 479,35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1 271 986,61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500 478,26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1 271 973,80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500 461,41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1 271 857,46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500 456,37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1 271 830,33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500 441,88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1 271 727,74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500 441,28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1 271 723,48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500 441,34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1 271 716,36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500 428,45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1 271 633,52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500 424,29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1 271 610,65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500 434,31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1 271 609,14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500 424,03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1 271 536,22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500 422,32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1 271 536,42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500 413,80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1 271 475,73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500 405,88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1 271 476,90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500 397,77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1 271 407,27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500 393,19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1 271 377,11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500 388,37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1 271 346,61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500 385,10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1 271 323,82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500 372,89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1 271 243,35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lastRenderedPageBreak/>
              <w:t>3,178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500 372,20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1 271 237,23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500 355,60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1 271 123,41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500 354,94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1 271 116,85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500 342,91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1 271 030,57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500 340,48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1 271 025,86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500 324,19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1 270 924,85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500 322,40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1 270 910,91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500 324,47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1 270 910,57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500 311,56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1 270 822,98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500 304,57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1 270 823,75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500 303,46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1 270 815,39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500 287,46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1 270 707,83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500 286,31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1 270 699,18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500 293,58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1 270 698,13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500 281,25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1 270 610,87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500 280,83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1 270 550,61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500 287,12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1 270 550,29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500 286,30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1 270 521,43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500 286,45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1 270 514,76</w:t>
            </w:r>
          </w:p>
        </w:tc>
      </w:tr>
      <w:tr w:rsidR="00C54D5F" w:rsidRPr="00417CC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3,105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500 309,43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1 270 514,42</w:t>
            </w:r>
          </w:p>
        </w:tc>
      </w:tr>
    </w:tbl>
    <w:p w:rsidR="00D141A9" w:rsidRDefault="00D141A9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757524" w:rsidRPr="00DA2D7A" w:rsidTr="00757524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840EB9" w:rsidRDefault="00757524" w:rsidP="0075752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ЗУ4</w:t>
            </w:r>
          </w:p>
        </w:tc>
      </w:tr>
      <w:tr w:rsidR="00C54D5F" w:rsidRPr="00DA2D7A" w:rsidTr="00C54D5F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5F" w:rsidRPr="00757524" w:rsidRDefault="00757524" w:rsidP="00C54D5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Контур 1</w:t>
            </w:r>
          </w:p>
        </w:tc>
      </w:tr>
      <w:tr w:rsidR="00C54D5F" w:rsidRPr="00840EB9" w:rsidTr="00C54D5F">
        <w:trPr>
          <w:jc w:val="center"/>
        </w:trPr>
        <w:tc>
          <w:tcPr>
            <w:tcW w:w="1668" w:type="dxa"/>
            <w:shd w:val="clear" w:color="auto" w:fill="auto"/>
          </w:tcPr>
          <w:p w:rsidR="00C54D5F" w:rsidRPr="00840EB9" w:rsidRDefault="00C54D5F" w:rsidP="00C54D5F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C54D5F" w:rsidRPr="00840EB9" w:rsidRDefault="00C54D5F" w:rsidP="00C54D5F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C54D5F" w:rsidRPr="00840EB9" w:rsidRDefault="00C54D5F" w:rsidP="00C54D5F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500 058,22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1 269 093,26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500 086,61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1 269 150,48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500 062,02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1 269 162,60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499 998,60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1 269 193,84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500 004,57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1 269 206,41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499 998,38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1 269 209,53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499 939,77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1 269 238,97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499 891,31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1 269 263,90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499 832,52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1 269 292,14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499 826,75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1 269 295,14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499 820,92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1 269 283,92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499 757,74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1 269 316,48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499 756,05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1 269 312,63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499 726,71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1 269 327,99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499 724,04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1 269 329,33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499 691,04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1 269 345,79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499 679,18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1 269 320,81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499 671,77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1 269 305,19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499 661,46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1 269 290,92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499 647,86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1 269 261,99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499 707,33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1 269 281,32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499 797,43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1 269 236,46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499 807,67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1 269 233,80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499 821,00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1 269 226,88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499 878,67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1 269 196,94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499 883,76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1 269 194,34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lastRenderedPageBreak/>
              <w:t>4,27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499 900,87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1 269 186,38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499 969,76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1 269 153,43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499 974,99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1 269 150,46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499 987,57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1 269 144,38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499 987,27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1 269 143,75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500 054,24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1 269 111,09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500 058,22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1 269 093,26</w:t>
            </w:r>
          </w:p>
        </w:tc>
      </w:tr>
      <w:tr w:rsidR="00C54D5F" w:rsidRPr="00DA2D7A" w:rsidTr="00C54D5F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5F" w:rsidRPr="00757524" w:rsidRDefault="00757524" w:rsidP="00C54D5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Контур 2</w:t>
            </w:r>
          </w:p>
        </w:tc>
      </w:tr>
      <w:tr w:rsidR="00C54D5F" w:rsidRPr="00840EB9" w:rsidTr="00C54D5F">
        <w:trPr>
          <w:jc w:val="center"/>
        </w:trPr>
        <w:tc>
          <w:tcPr>
            <w:tcW w:w="1668" w:type="dxa"/>
            <w:shd w:val="clear" w:color="auto" w:fill="auto"/>
          </w:tcPr>
          <w:p w:rsidR="00C54D5F" w:rsidRPr="00840EB9" w:rsidRDefault="00C54D5F" w:rsidP="00C54D5F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C54D5F" w:rsidRPr="00840EB9" w:rsidRDefault="00C54D5F" w:rsidP="00C54D5F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C54D5F" w:rsidRPr="00840EB9" w:rsidRDefault="00C54D5F" w:rsidP="00C54D5F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C54D5F" w:rsidRPr="000C0E79" w:rsidTr="00C54D5F">
        <w:trPr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:rsidR="00C54D5F" w:rsidRPr="000C0E79" w:rsidRDefault="00C54D5F" w:rsidP="00C54D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Внешний контур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499 630,44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1 269 305,70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499 632,29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1 269 309,48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499 658,11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1 269 362,22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499 655,07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1 269 361,09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499 648,15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1 269 364,25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499 650,11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1 269 368,54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499 551,53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1 269 415,46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499 544,68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1 269 418,50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499 525,55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1 269 427,07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499 525,04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1 269 426,16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499 519,81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1 269 428,81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499 499,07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1 269 439,24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499 489,83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1 269 443,89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499 480,83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1 269 448,42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499 477,82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1 269 450,21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499 478,27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1 269 451,63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499 402,84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1 269 488,11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499 396,53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1 269 491,18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499 279,22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1 269 547,92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499 261,40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1 269 557,61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499 236,76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1 269 570,18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499 234,38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1 269 565,51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499 226,67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1 269 550,40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499 203,60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1 269 505,47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499 235,88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1 269 488,51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499 241,12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1 269 499,27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499 252,43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1 269 493,88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499 272,73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1 269 484,20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499 349,77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1 269 444,79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499 368,69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1 269 435,57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499 388,08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1 269 426,12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499 480,96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1 269 380,58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499 485,42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1 269 375,23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499 496,52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1 269 370,25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499 520,07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1 269 359,21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499 526,53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1 269 356,07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499 630,44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1 269 305,70</w:t>
            </w:r>
          </w:p>
        </w:tc>
      </w:tr>
      <w:tr w:rsidR="00C54D5F" w:rsidRPr="000C0E79" w:rsidTr="00C54D5F">
        <w:trPr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:rsidR="00C54D5F" w:rsidRPr="000C0E79" w:rsidRDefault="00C54D5F" w:rsidP="00C54D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499 576,10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1 269 385,54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499 576,52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1 269 386,45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lastRenderedPageBreak/>
              <w:t>5,51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499 575,61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1 269 386,87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499 575,19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1 269 385,96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499 576,10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1 269 385,54</w:t>
            </w:r>
          </w:p>
        </w:tc>
      </w:tr>
      <w:tr w:rsidR="00C54D5F" w:rsidRPr="000C0E79" w:rsidTr="00C54D5F">
        <w:trPr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:rsidR="00C54D5F" w:rsidRPr="000C0E79" w:rsidRDefault="00C54D5F" w:rsidP="00C54D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Внутренний контур </w:t>
            </w:r>
            <w:r w:rsidR="00757524">
              <w:rPr>
                <w:color w:val="000000"/>
              </w:rPr>
              <w:t>2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499 472,60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1 269 386,08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499 473,03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1 269 386,97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499 472,14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1 269 387,41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499 471,70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1 269 386,51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499 472,60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1 269 386,08</w:t>
            </w:r>
          </w:p>
        </w:tc>
      </w:tr>
      <w:tr w:rsidR="00C54D5F" w:rsidRPr="000C0E79" w:rsidTr="00C54D5F">
        <w:trPr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:rsidR="00C54D5F" w:rsidRPr="000C0E79" w:rsidRDefault="00C54D5F" w:rsidP="00C54D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Внутренний контур </w:t>
            </w:r>
            <w:r w:rsidR="00757524">
              <w:rPr>
                <w:color w:val="000000"/>
              </w:rPr>
              <w:t>3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499 355,84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1 269 443,00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499 356,28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1 269 443,90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499 355,38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1 269 444,34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499 354,94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1 269 443,44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499 355,84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1 269 443,00</w:t>
            </w:r>
          </w:p>
        </w:tc>
      </w:tr>
      <w:tr w:rsidR="00C54D5F" w:rsidRPr="000C0E79" w:rsidTr="00C54D5F">
        <w:trPr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:rsidR="00C54D5F" w:rsidRPr="000C0E79" w:rsidRDefault="00C54D5F" w:rsidP="00C54D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Внутренний контур </w:t>
            </w:r>
            <w:r w:rsidR="00757524">
              <w:rPr>
                <w:color w:val="000000"/>
              </w:rPr>
              <w:t>4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499 293,13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1 269 473,77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499 293,59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1 269 474,67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499 292,70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1 269 475,11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499 292,25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1 269 474,22</w:t>
            </w:r>
          </w:p>
        </w:tc>
      </w:tr>
      <w:tr w:rsidR="00C54D5F" w:rsidRPr="00C54D5F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5,61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499 293,13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D5F" w:rsidRPr="00C54D5F" w:rsidRDefault="00C54D5F" w:rsidP="00C54D5F">
            <w:pPr>
              <w:jc w:val="center"/>
              <w:rPr>
                <w:color w:val="000000"/>
              </w:rPr>
            </w:pPr>
            <w:r w:rsidRPr="00C54D5F">
              <w:rPr>
                <w:color w:val="000000"/>
              </w:rPr>
              <w:t>1 269 473,77</w:t>
            </w:r>
          </w:p>
        </w:tc>
      </w:tr>
    </w:tbl>
    <w:p w:rsidR="00C54D5F" w:rsidRDefault="00C54D5F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C54D5F" w:rsidRPr="00DA2D7A" w:rsidTr="00C54D5F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D5F" w:rsidRPr="00840EB9" w:rsidRDefault="00C54D5F" w:rsidP="00C54D5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ЗУ6</w:t>
            </w:r>
          </w:p>
        </w:tc>
      </w:tr>
      <w:tr w:rsidR="00C54D5F" w:rsidRPr="00840EB9" w:rsidTr="00C54D5F">
        <w:trPr>
          <w:jc w:val="center"/>
        </w:trPr>
        <w:tc>
          <w:tcPr>
            <w:tcW w:w="1668" w:type="dxa"/>
            <w:shd w:val="clear" w:color="auto" w:fill="auto"/>
          </w:tcPr>
          <w:p w:rsidR="00C54D5F" w:rsidRPr="00840EB9" w:rsidRDefault="00C54D5F" w:rsidP="00C54D5F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C54D5F" w:rsidRPr="00840EB9" w:rsidRDefault="00C54D5F" w:rsidP="00C54D5F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C54D5F" w:rsidRPr="00840EB9" w:rsidRDefault="00C54D5F" w:rsidP="00C54D5F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C54D5F" w:rsidRPr="000C0E79" w:rsidTr="00C54D5F">
        <w:trPr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:rsidR="00C54D5F" w:rsidRPr="000C0E79" w:rsidRDefault="00C54D5F" w:rsidP="00C54D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Внешний контур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498 966,44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1 269 022,02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498 986,97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1 269 063,86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6,3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499 033,88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1 269 159,45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6,4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499 082,16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1 269 257,85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6,5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499 107,47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1 269 309,20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6,6</w:t>
            </w:r>
          </w:p>
        </w:tc>
        <w:tc>
          <w:tcPr>
            <w:tcW w:w="2268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499 151,42</w:t>
            </w:r>
          </w:p>
        </w:tc>
        <w:tc>
          <w:tcPr>
            <w:tcW w:w="2551" w:type="dxa"/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1 269 398,77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499 203,60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1 269 505,47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499 226,67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1 269 550,40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499 234,38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1 269 565,51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499 236,76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1 269 570,18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499 184,29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1 269 596,35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499 166,45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1 269 560,26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499 171,36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1 269 542,99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499 157,80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1 269 515,59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499 146,37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1 269 520,67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499 141,69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1 269 510,14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499 139,05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1 269 504,07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499 146,50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1 269 500,05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499 140,72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1 269 488,41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499 124,06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1 269 454,88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499 116,07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1 269 458,75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499 059,40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1 269 345,92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499 058,06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1 269 343,23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499 051,32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1 269 329,82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499 004,07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1 269 234,63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lastRenderedPageBreak/>
              <w:t>6,26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499 019,15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1 269 240,89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498 974,94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1 269 151,59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498 969,31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1 269 147,37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498 960,37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1 269 129,49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498 959,04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1 269 119,46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498 935,66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1 269 072,23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498 925,19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1 269 061,55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498 953,14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1 269 027,92</w:t>
            </w:r>
          </w:p>
        </w:tc>
      </w:tr>
      <w:tr w:rsidR="00757524" w:rsidRPr="00757524" w:rsidTr="0075752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6,1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498 966,44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24" w:rsidRPr="00757524" w:rsidRDefault="00757524" w:rsidP="00757524">
            <w:pPr>
              <w:jc w:val="center"/>
              <w:rPr>
                <w:color w:val="000000"/>
              </w:rPr>
            </w:pPr>
            <w:r w:rsidRPr="00757524">
              <w:rPr>
                <w:color w:val="000000"/>
              </w:rPr>
              <w:t>1 269 022,02</w:t>
            </w:r>
          </w:p>
        </w:tc>
      </w:tr>
      <w:tr w:rsidR="00C54D5F" w:rsidRPr="000C0E79" w:rsidTr="00C54D5F">
        <w:trPr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:rsidR="00C54D5F" w:rsidRPr="000C0E79" w:rsidRDefault="00C54D5F" w:rsidP="00C54D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1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498 971,49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1 269 058,13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498 971,49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1 269 059,13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498 970,49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1 269 059,13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498 970,49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1 269 058,13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498 971,49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1 269 058,13</w:t>
            </w:r>
          </w:p>
        </w:tc>
      </w:tr>
      <w:tr w:rsidR="00C54D5F" w:rsidRPr="000C694A" w:rsidTr="00C54D5F">
        <w:trPr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:rsidR="00C54D5F" w:rsidRPr="000C0E79" w:rsidRDefault="00C54D5F" w:rsidP="00C54D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2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499 062,43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1 269 237,42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499 062,43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1 269 238,42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499 061,43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1 269 238,42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499 061,43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1 269 237,42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499 062,43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1 269 237,42</w:t>
            </w:r>
          </w:p>
        </w:tc>
      </w:tr>
      <w:tr w:rsidR="00C54D5F" w:rsidRPr="000C694A" w:rsidTr="00C54D5F">
        <w:trPr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:rsidR="00C54D5F" w:rsidRPr="000C0E79" w:rsidRDefault="00C54D5F" w:rsidP="00C54D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3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499 149,77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1 269 413,24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499 149,77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1 269 414,24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499 148,77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1 269 414,24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499 148,77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1 269 413,24</w:t>
            </w:r>
          </w:p>
        </w:tc>
      </w:tr>
      <w:tr w:rsidR="000C694A" w:rsidRPr="000C694A" w:rsidTr="00C54D5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6,42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499 149,77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1 269 413,24</w:t>
            </w:r>
          </w:p>
        </w:tc>
      </w:tr>
    </w:tbl>
    <w:p w:rsidR="00C54D5F" w:rsidRDefault="00C54D5F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ЗУ9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499 993,51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1 268 967,97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500 001,76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1 268 981,86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499 921,39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1 269 021,21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499 921,28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1 269 023,13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499 921,90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1 269 025,05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499 929,44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1 269 040,43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499 925,50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1 269 043,25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499 923,84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1 269 045,16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499 924,13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1 269 047,25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499 930,95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1 269 061,40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499 935,10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1 269 069,71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499 948,29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1 269 096,39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499 963,87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1 269 089,00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499 967,46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1 269 096,35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499 961,82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1 269 099,17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499 959,35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1 269 098,03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499 951,08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1 269 102,02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499 962,02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1 269 124,66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499 962,61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1 269 125,90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499 965,72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1 269 132,23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lastRenderedPageBreak/>
              <w:t>9,21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499 965,92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1 269 132,12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499 974,99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1 269 150,46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499 969,76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1 269 153,43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499 967,71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1 269 149,38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499 965,07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1 269 148,71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499 957,86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1 269 133,03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499 958,44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1 269 131,65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499 957,56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1 269 128,77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499 952,89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1 269 119,26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499 940,52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1 269 094,17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499 919,72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1 269 052,14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499 917,56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1 269 044,54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499 902,05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1 269 013,25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499 926,77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1 269 001,01</w:t>
            </w:r>
          </w:p>
        </w:tc>
      </w:tr>
      <w:tr w:rsidR="000C694A" w:rsidRPr="00C54D5F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9,1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499 993,51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1 268 967,97</w:t>
            </w:r>
          </w:p>
        </w:tc>
      </w:tr>
    </w:tbl>
    <w:p w:rsidR="00C54D5F" w:rsidRDefault="00C54D5F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ЗУ10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500 001,76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1 268 981,86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500 013,99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1 269 006,67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500 010,63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1 269 008,35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500 007,57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1 269 009,88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499 995,15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1 269 015,86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499 992,65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1 269 021,29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499 987,37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1 269 035,15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499 982,72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1 269 037,63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499 985,95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1 269 043,73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499 935,10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1 269 069,71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499 930,95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1 269 061,40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499 924,13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1 269 047,25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499 923,84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1 269 045,16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499 925,50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1 269 043,25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499 929,44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1 269 040,43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499 921,90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1 269 025,05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499 921,28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1 269 023,13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499 921,39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1 269 021,21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10,1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500 001,76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1 268 981,86</w:t>
            </w:r>
          </w:p>
        </w:tc>
      </w:tr>
    </w:tbl>
    <w:p w:rsidR="00C54D5F" w:rsidRDefault="00C54D5F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ЗУ11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500 013,99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1 269 006,67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500 038,62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1 269 056,34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500 052,40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1 269 081,84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500 047,87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1 269 084,15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500 044,82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1 269 085,65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500 032,35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1 269 091,77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500 027,59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1 269 090,93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500 009,79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1 269 085,53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500 004,82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1 269 075,89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500 002,16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1 269 065,24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lastRenderedPageBreak/>
              <w:t>11,11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499 993,94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1 269 048,28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499 990,52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1 269 041,40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499 985,95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1 269 043,73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499 982,72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1 269 037,63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499 987,37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1 269 035,15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499 992,65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1 269 021,29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499 995,15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1 269 015,86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500 007,57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1 269 009,88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500 010,63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1 269 008,35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11,1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500 013,99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1 269 006,67</w:t>
            </w:r>
          </w:p>
        </w:tc>
      </w:tr>
    </w:tbl>
    <w:p w:rsidR="005405BB" w:rsidRDefault="005405B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ЗУ12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500 052,40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1 269 081,84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500 058,22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1 269 093,26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500 054,24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1 269 111,09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499 987,27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1 269 143,75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499 984,51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1 269 138,13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499 984,01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1 269 138,37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499 975,96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1 269 121,97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499 975,70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1 269 121,40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499 974,38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1 269 118,72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499 962,02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1 269 124,66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499 951,08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1 269 102,02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499 959,35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1 269 098,03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499 961,82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1 269 099,17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499 965,34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1 269 106,22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499 977,60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1 269 100,09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499 974,08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1 269 093,05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499 993,27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1 269 083,90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499 997,41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1 269 091,92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500 009,79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1 269 085,53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500 027,59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1 269 090,93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500 032,35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1 269 091,77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500 044,82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1 269 085,65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500 047,87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1 269 084,15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12,1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500 052,40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1 269 081,84</w:t>
            </w:r>
          </w:p>
        </w:tc>
      </w:tr>
    </w:tbl>
    <w:p w:rsidR="005405BB" w:rsidRDefault="005405B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ЗУ13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13,1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499 990,52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1 269 041,40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13,2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499 993,94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1 269 048,28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13,3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500 002,16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1 269 065,24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13,4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500 004,82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1 269 075,89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13,5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500 009,79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1 269 085,53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13,6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499 997,41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1 269 091,92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13,7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499 993,27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1 269 083,90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13,8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499 974,08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1 269 093,05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13,9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499 967,46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1 269 096,35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13,10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499 963,87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1 269 089,00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lastRenderedPageBreak/>
              <w:t>13,11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499 948,29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1 269 096,39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13,12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499 935,10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1 269 069,71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13,1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499 990,52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1 269 041,40</w:t>
            </w:r>
          </w:p>
        </w:tc>
      </w:tr>
    </w:tbl>
    <w:p w:rsidR="005405BB" w:rsidRDefault="005405B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ЗУ14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5405BB" w:rsidRPr="00C54D5F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14,1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499 974,08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1 269 093,05</w:t>
            </w:r>
          </w:p>
        </w:tc>
      </w:tr>
      <w:tr w:rsidR="005405BB" w:rsidRPr="00C54D5F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14,2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499 977,60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1 269 100,09</w:t>
            </w:r>
          </w:p>
        </w:tc>
      </w:tr>
      <w:tr w:rsidR="005405BB" w:rsidRPr="00C54D5F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14,3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499 965,34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1 269 106,22</w:t>
            </w:r>
          </w:p>
        </w:tc>
      </w:tr>
      <w:tr w:rsidR="005405BB" w:rsidRPr="00C54D5F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14,4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499 961,82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1 269 099,17</w:t>
            </w:r>
          </w:p>
        </w:tc>
      </w:tr>
      <w:tr w:rsidR="005405BB" w:rsidRPr="00C54D5F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14,5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499 967,46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1 269 096,35</w:t>
            </w:r>
          </w:p>
        </w:tc>
      </w:tr>
      <w:tr w:rsidR="005405BB" w:rsidRPr="00C54D5F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14,1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499 974,08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405BB" w:rsidRPr="005405BB" w:rsidRDefault="005405BB" w:rsidP="005405BB">
            <w:pPr>
              <w:jc w:val="center"/>
              <w:rPr>
                <w:color w:val="000000"/>
              </w:rPr>
            </w:pPr>
            <w:r w:rsidRPr="005405BB">
              <w:rPr>
                <w:color w:val="000000"/>
              </w:rPr>
              <w:t>1 269 093,05</w:t>
            </w:r>
          </w:p>
        </w:tc>
      </w:tr>
    </w:tbl>
    <w:p w:rsidR="005405BB" w:rsidRDefault="005405B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ЗУ15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499 917,56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1 269 044,54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499 919,72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1 269 052,14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499 940,52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1 269 094,17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499 931,99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1 269 098,37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499 916,50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1 269 106,19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499 894,26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1 269 117,41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499 897,60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1 269 123,85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499 877,67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1 269 134,16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499 870,05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1 269 138,01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499 863,33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1 269 141,40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499 850,06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1 269 114,26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499 843,50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1 269 117,15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499 840,51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1 269 117,64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499 827,17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1 269 091,34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499 842,11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1 269 083,76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499 904,13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1 269 052,30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499 907,39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1 269 043,10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499 914,90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1 269 045,85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15,1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499 917,56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1 269 044,54</w:t>
            </w:r>
          </w:p>
        </w:tc>
      </w:tr>
    </w:tbl>
    <w:p w:rsidR="005405BB" w:rsidRDefault="005405B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ЗУ16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16,1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499 940,52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1 269 094,17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16,2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499 952,89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1 269 119,26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16,3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499 907,11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1 269 142,14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16,4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499 897,60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1 269 123,85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16,5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499 894,26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1 269 117,41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16,6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499 916,50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1 269 106,19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16,7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499 931,99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1 269 098,37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16,1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499 940,52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1 269 094,17</w:t>
            </w:r>
          </w:p>
        </w:tc>
      </w:tr>
    </w:tbl>
    <w:p w:rsidR="005405BB" w:rsidRDefault="005405B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ЗУ17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499 952,89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1 269 119,26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499 957,56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1 269 128,77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lastRenderedPageBreak/>
              <w:t>17,3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499 958,44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1 269 131,65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499 957,86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1 269 133,03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499 957,53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1 269 133,80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499 957,07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1 269 134,48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499 956,52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1 269 135,00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499 953,36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1 269 136,49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499 959,63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1 269 150,08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499 962,56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1 269 148,61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499 963,15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1 269 148,50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499 963,77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1 269 148,46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499 964,47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1 269 148,55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499 965,07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1 269 148,71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499 967,71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1 269 149,38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499 969,76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1 269 153,43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499 900,87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1 269 186,38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499 898,07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1 269 180,36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499 897,30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1 269 180,74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499 888,82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1 269 163,65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499 886,36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1 269 158,69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499 880,71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1 269 161,35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499 872,73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1 269 143,54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499 880,42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1 269 139,80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499 877,67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1 269 134,16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499 897,60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1 269 123,85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499 907,11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1 269 142,14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17,1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499 952,89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1 269 119,26</w:t>
            </w:r>
          </w:p>
        </w:tc>
      </w:tr>
    </w:tbl>
    <w:p w:rsidR="005405BB" w:rsidRDefault="005405B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ЗУ18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499 827,17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1 269 091,34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499 840,51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1 269 117,64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499 843,50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1 269 117,15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499 850,06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1 269 114,26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499 863,33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1 269 141,40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499 870,05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1 269 138,01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499 872,73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1 269 143,54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499 880,71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1 269 161,35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499 876,14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1 269 163,51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499 875,00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1 269 164,58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499 874,10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1 269 166,78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499 873,68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1 269 169,09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499 873,71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1 269 171,45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499 874,41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1 269 174,35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499 883,76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1 269 194,34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499 878,67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1 269 196,94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499 866,90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1 269 172,50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499 862,76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1 269 163,62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499 863,66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1 269 159,09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499 859,89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1 269 151,47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499 852,97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1 269 137,76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lastRenderedPageBreak/>
              <w:t>18,22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499 851,04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1 269 134,04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499 848,11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1 269 131,09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499 844,64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1 269 130,24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499 840,19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1 269 132,59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499 821,11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1 269 094,42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18,1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499 827,17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1 269 091,34</w:t>
            </w:r>
          </w:p>
        </w:tc>
      </w:tr>
    </w:tbl>
    <w:p w:rsidR="005405BB" w:rsidRDefault="005405B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ЗУ19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499 821,11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1 269 094,42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499 840,19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1 269 132,59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499 844,64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1 269 130,24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499 848,11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1 269 131,09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499 851,04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1 269 134,04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499 852,97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1 269 137,76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499 841,41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1 269 143,65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499 834,97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1 269 146,96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499 832,52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1 269 148,22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499 832,83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1 269 148,84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499 826,25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1 269 152,22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499 820,48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1 269 155,19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499 818,24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1 269 156,32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499 780,85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1 269 175,44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499 778,20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1 269 169,90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499 758,71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1 269 179,67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499 751,63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1 269 183,20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499 751,42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1 269 183,30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499 730,55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1 269 140,52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499 794,21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1 269 108,11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19,1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499 821,11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1 269 094,42</w:t>
            </w:r>
          </w:p>
        </w:tc>
      </w:tr>
    </w:tbl>
    <w:p w:rsidR="005405BB" w:rsidRDefault="005405B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ЗУ20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20,1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499 852,97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1 269 137,76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20,2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499 859,89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1 269 151,47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20,3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499 848,45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1 269 157,35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20,4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499 832,97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1 269 165,29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20,5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499 824,87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1 269 169,46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20,6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499 818,24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1 269 156,32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20,7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499 820,48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1 269 155,19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499 826,25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1 269 152,22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20,9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499 832,83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1 269 148,84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20,10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499 832,52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1 269 148,22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499 834,97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1 269 146,96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20,12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499 841,41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1 269 143,65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20,1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499 852,97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1 269 137,76</w:t>
            </w:r>
          </w:p>
        </w:tc>
      </w:tr>
    </w:tbl>
    <w:p w:rsidR="005405BB" w:rsidRDefault="005405B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ЗУ21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499 859,89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1 269 151,47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lastRenderedPageBreak/>
              <w:t>21,2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499 863,66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1 269 159,09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499 862,76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1 269 163,62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499 866,90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1 269 172,50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499 878,67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1 269 196,94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499 821,00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1 269 226,88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499 819,89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1 269 224,70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499 819,00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1 269 222,90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499 816,98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1 269 218,76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499 816,62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1 269 218,04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499 810,82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1 269 206,30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499 810,46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1 269 205,58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21,13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499 807,74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1 269 200,03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21,14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499 799,60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1 269 204,04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21,15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499 798,94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1 269 202,69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21,16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499 797,42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1 269 203,43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21,17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499 795,09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1 269 204,57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21,18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499 780,85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1 269 175,44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499 818,24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1 269 156,32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499 824,87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1 269 169,46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499 832,97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1 269 165,29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499 848,45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1 269 157,35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21,1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499 859,89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1 269 151,47</w:t>
            </w:r>
          </w:p>
        </w:tc>
      </w:tr>
    </w:tbl>
    <w:p w:rsidR="005405BB" w:rsidRDefault="005405B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ЗУ22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499 807,74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1 269 200,03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499 810,46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1 269 205,58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499 810,82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1 269 206,30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499 816,62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1 269 218,04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499 816,98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1 269 218,76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499 819,00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1 269 222,90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499 819,89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1 269 224,70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499 821,00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1 269 226,88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499 807,67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1 269 233,80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499 793,16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1 269 205,51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499 795,09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1 269 204,57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499 797,42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1 269 203,43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22,13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499 798,94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1 269 202,69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22,14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499 799,60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1 269 204,04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22,1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499 807,74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1 269 200,03</w:t>
            </w:r>
          </w:p>
        </w:tc>
      </w:tr>
    </w:tbl>
    <w:p w:rsidR="005405BB" w:rsidRDefault="005405B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5405BB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ЗУ23</w:t>
            </w:r>
          </w:p>
        </w:tc>
      </w:tr>
      <w:tr w:rsidR="005405BB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5405BB" w:rsidRPr="00840EB9" w:rsidRDefault="005405BB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23,1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499 778,20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1 269 169,90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23,2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499 780,85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1 269 175,44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23,3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499 795,09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1 269 204,57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23,4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499 793,16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1 269 205,51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23,5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499 807,67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1 269 233,80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23,6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499 797,43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1 269 236,46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23,7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499 783,88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1 269 209,86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lastRenderedPageBreak/>
              <w:t>23,8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499 779,82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1 269 198,14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23,9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499 775,65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1 269 190,56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23,10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499 772,28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1 269 188,26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23,11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499 764,75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1 269 191,98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23,12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499 758,71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1 269 179,67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23,1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499 778,20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1 269 169,90</w:t>
            </w:r>
          </w:p>
        </w:tc>
      </w:tr>
    </w:tbl>
    <w:p w:rsidR="005405BB" w:rsidRDefault="005405B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E42148" w:rsidRPr="00DA2D7A" w:rsidTr="00E42148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148" w:rsidRPr="00840EB9" w:rsidRDefault="00E42148" w:rsidP="00E4214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ЗУ25</w:t>
            </w:r>
          </w:p>
        </w:tc>
      </w:tr>
      <w:tr w:rsidR="00E42148" w:rsidRPr="00840EB9" w:rsidTr="00E42148">
        <w:trPr>
          <w:jc w:val="center"/>
        </w:trPr>
        <w:tc>
          <w:tcPr>
            <w:tcW w:w="1668" w:type="dxa"/>
            <w:shd w:val="clear" w:color="auto" w:fill="auto"/>
          </w:tcPr>
          <w:p w:rsidR="00E42148" w:rsidRPr="00840EB9" w:rsidRDefault="00E42148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E42148" w:rsidRPr="00840EB9" w:rsidRDefault="00E42148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E42148" w:rsidRPr="00840EB9" w:rsidRDefault="00E42148" w:rsidP="00E42148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499 772,28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1 269 188,26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499 775,65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1 269 190,56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499 779,82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1 269 198,14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499 783,88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1 269 209,86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499 797,43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1 269 236,46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499 707,33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1 269 281,32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499 702,71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1 269 272,08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499 694,33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1 269 255,04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499 704,33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1 269 249,94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499 705,78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1 269 249,20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499 715,22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1 269 234,35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499 718,57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1 269 232,76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499 721,48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1 269 229,13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499 721,52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1 269 225,21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499 715,60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1 269 213,37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499 714,15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1 269 210,48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499 720,44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1 269 207,37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499 754,81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1 269 190,53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499 751,42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1 269 183,30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499 751,63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1 269 183,20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499 755,16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1 269 190,35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499 757,69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1 269 195,44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499 764,75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1 269 191,98</w:t>
            </w:r>
          </w:p>
        </w:tc>
      </w:tr>
      <w:tr w:rsidR="000C694A" w:rsidRPr="000C694A" w:rsidTr="00E4214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25,1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499 772,28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1 269 188,26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ЗУ26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1E3E1A" w:rsidRPr="00C54D5F" w:rsidTr="00D40376">
        <w:trPr>
          <w:jc w:val="center"/>
        </w:trPr>
        <w:tc>
          <w:tcPr>
            <w:tcW w:w="6487" w:type="dxa"/>
            <w:gridSpan w:val="3"/>
            <w:shd w:val="clear" w:color="auto" w:fill="auto"/>
            <w:vAlign w:val="bottom"/>
          </w:tcPr>
          <w:p w:rsidR="001E3E1A" w:rsidRPr="005405BB" w:rsidRDefault="001E3E1A" w:rsidP="00D403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Внешний контур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499 633,18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1 269 161,42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499 636,07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1 269 165,07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499 642,61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1 269 179,74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499 656,14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1 269 173,48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499 673,91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1 269 210,20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499 720,44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1 269 207,37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499 714,15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1 269 210,48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499 715,60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1 269 213,37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499 688,71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1 269 226,00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499 668,80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1 269 235,34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499 667,08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1 269 236,15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499 667,47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1 269 236,96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499 673,67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1 269 249,24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lastRenderedPageBreak/>
              <w:t>26,14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499 656,24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1 269 257,58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499 647,86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1 269 261,99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499 604,87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1 269 173,10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499 628,71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1 269 161,44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499 633,18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1 269 161,42</w:t>
            </w:r>
          </w:p>
        </w:tc>
      </w:tr>
      <w:tr w:rsidR="001E3E1A" w:rsidRPr="000C694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E1A" w:rsidRPr="001E3E1A" w:rsidRDefault="001E3E1A" w:rsidP="001E3E1A">
            <w:pPr>
              <w:jc w:val="center"/>
              <w:rPr>
                <w:color w:val="000000"/>
              </w:rPr>
            </w:pPr>
            <w:r w:rsidRPr="001E3E1A">
              <w:rPr>
                <w:color w:val="000000"/>
              </w:rPr>
              <w:t>Внутренний контур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499 657,92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1 269 227,06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499 658,38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1 269 227,95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499 657,49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1 269 228,41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499 657,03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1 269 227,52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499 657,92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1 269 227,06</w:t>
            </w:r>
          </w:p>
        </w:tc>
      </w:tr>
      <w:tr w:rsidR="00D40376" w:rsidRPr="000C694A" w:rsidTr="00D40376">
        <w:trPr>
          <w:jc w:val="center"/>
        </w:trPr>
        <w:tc>
          <w:tcPr>
            <w:tcW w:w="6487" w:type="dxa"/>
            <w:gridSpan w:val="3"/>
            <w:shd w:val="clear" w:color="auto" w:fill="auto"/>
            <w:vAlign w:val="bottom"/>
          </w:tcPr>
          <w:p w:rsidR="00D40376" w:rsidRPr="005405BB" w:rsidRDefault="00D40376" w:rsidP="00D403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Часть земельного участка (Сервитут)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499 642,61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1 269 179,74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499 656,14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1 269 173,48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499 673,91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1 269 210,20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499 688,71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1 269 226,00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499 668,80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1 269 235,34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499 642,61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1 269 179,74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ЗУ2</w:t>
            </w:r>
            <w:r w:rsidR="00D40376">
              <w:rPr>
                <w:rFonts w:eastAsia="Calibri"/>
                <w:lang w:eastAsia="en-US"/>
              </w:rPr>
              <w:t>7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499 715,60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1 269 213,37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499 721,52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1 269 225,21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499 721,48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1 269 229,13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499 718,57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1 269 232,76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499 715,22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1 269 234,35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499 705,78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1 269 249,20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499 704,33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1 269 249,94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499 694,33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1 269 255,04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499 702,71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1 269 272,08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499 707,33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1 269 281,32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499 647,86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1 269 261,99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499 656,24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1 269 257,58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499 673,67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1 269 249,24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499 673,29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1 269 248,54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499 668,02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1 269 238,07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499 667,47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1 269 236,96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499 667,08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1 269 236,15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499 668,80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1 269 235,34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499 688,71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1 269 226,00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27,1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499 715,60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1 269 213,37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ЗУ2</w:t>
            </w:r>
            <w:r w:rsidR="00D40376">
              <w:rPr>
                <w:rFonts w:eastAsia="Calibri"/>
                <w:lang w:eastAsia="en-US"/>
              </w:rPr>
              <w:t>8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28,1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499 654,58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1 269 135,77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28,2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499 663,20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1 269 154,55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28,3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499 665,27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1 269 160,02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28,4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499 668,37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1 269 166,29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28,5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499 664,79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1 269 168,07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28,6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499 665,26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1 269 169,03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lastRenderedPageBreak/>
              <w:t>28,7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499 656,14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1 269 173,48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28,8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499 642,61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1 269 179,74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28,9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499 636,07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1 269 165,07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28,10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499 633,18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1 269 161,42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28,11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499 628,71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1 269 161,44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28,12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499 604,87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1 269 173,10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28,13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499 600,66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1 269 162,47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28,1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499 654,58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1 269 135,77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ЗУ2</w:t>
            </w:r>
            <w:r w:rsidR="00D40376">
              <w:rPr>
                <w:rFonts w:eastAsia="Calibri"/>
                <w:lang w:eastAsia="en-US"/>
              </w:rPr>
              <w:t>9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499 397,62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1 268 919,57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499 410,74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1 268 947,75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499 396,60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1 268 989,18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499 402,07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1 269 000,70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499 382,70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1 269 010,45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499 376,52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1 268 998,01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499 376,02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1 268 997,02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499 329,54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1 269 020,15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499 316,21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1 268 993,07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499 299,60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1 269 001,93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499 286,15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1 268 974,73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499 295,28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1 268 970,21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499 300,35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1 268 967,70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499 354,30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1 268 941,01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499 389,19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1 268 923,74</w:t>
            </w:r>
          </w:p>
        </w:tc>
      </w:tr>
      <w:tr w:rsidR="000C694A" w:rsidRPr="000C694A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29,1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499 397,62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1 268 919,57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D40376">
              <w:rPr>
                <w:rFonts w:eastAsia="Calibri"/>
                <w:lang w:eastAsia="en-US"/>
              </w:rPr>
              <w:t>30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30,1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499 376,02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1 268 997,02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30,2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499 376,52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1 268 998,01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30,3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499 382,70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1 269 010,45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30,4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499 410,07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1 269 065,20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30,5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499 412,57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1 269 070,27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30,6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499 397,98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1 269 077,75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30,7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499 373,13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1 269 107,72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499 370,80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1 269 103,17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30,9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499 330,03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1 269 021,01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30,10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499 329,54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1 269 020,15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30,1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499 376,02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1 268 997,02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D40376">
              <w:rPr>
                <w:rFonts w:eastAsia="Calibri"/>
                <w:lang w:eastAsia="en-US"/>
              </w:rPr>
              <w:t>31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499 500,58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1 269 036,76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499 507,67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1 269 051,03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499 505,12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1 269 052,30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499 397,09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1 269 106,60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499 402,38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1 269 163,86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499 389,40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1 269 175,47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lastRenderedPageBreak/>
              <w:t>31,7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499 389,28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1 269 175,42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499 387,24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1 269 174,72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499 385,09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1 269 174,73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499 380,81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1 269 175,09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499 371,70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1 269 155,85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499 364,00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1 269 135,29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499 331,77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1 269 070,81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499 322,16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1 269 051,27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499 316,85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1 269 040,62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499 321,96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1 269 038,07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499 323,55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1 269 033,60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499 311,09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1 269 007,42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499 304,04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1 269 010,92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499 299,60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1 269 001,93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499 316,21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1 268 993,07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499 329,54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1 269 020,15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499 330,03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1 269 021,01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499 370,80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1 269 103,17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499 373,13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1 269 107,72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499 397,98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1 269 077,75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499 412,57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1 269 070,27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499 416,35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1 269 077,92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31,1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499 500,58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1 269 036,76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D40376">
              <w:rPr>
                <w:rFonts w:eastAsia="Calibri"/>
                <w:lang w:eastAsia="en-US"/>
              </w:rPr>
              <w:t>32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499 573,24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1 269 189,89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499 580,35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1 269 204,47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499 567,55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1 269 200,81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499 547,22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1 269 206,54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499 545,69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1 269 207,24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499 505,30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1 269 225,78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499 503,20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1 269 229,07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499 511,36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1 269 245,46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499 521,87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1 269 250,12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499 531,17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1 269 256,01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499 525,75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1 269 258,15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499 512,32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1 269 263,45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499 505,00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1 269 248,70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499 490,54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1 269 222,22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499 489,38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1 269 221,83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499 486,01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1 269 220,69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499 485,75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1 269 220,15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499 504,26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1 269 210,87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499 498,65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1 269 199,27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499 496,86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1 269 195,56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499 496,75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1 269 195,28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32,1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499 573,24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1 269 189,89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D40376">
              <w:rPr>
                <w:rFonts w:eastAsia="Calibri"/>
                <w:lang w:eastAsia="en-US"/>
              </w:rPr>
              <w:t>33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lastRenderedPageBreak/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499 393,31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1 269 178,21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499 410,48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1 269 193,08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499 418,74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1 269 199,89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499 419,58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1 269 200,40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499 420,18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1 269 200,56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499 474,37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1 269 196,82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499 474,87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1 269 197,88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499 457,97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1 269 202,19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499 433,43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1 269 214,18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499 429,38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1 269 240,07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499 447,93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1 269 276,17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499 455,76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1 269 291,31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499 478,17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1 269 334,65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499 499,43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1 269 323,69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499 501,43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1 269 328,31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499 507,25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1 269 330,37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499 508,71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1 269 333,54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499 502,95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1 269 336,36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499 501,48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1 269 333,44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499 483,91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1 269 342,12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499 486,08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1 269 349,98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499 496,52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1 269 370,25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499 485,42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1 269 375,23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499 474,55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1 269 352,86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499 453,13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1 269 308,80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499 437,64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1 269 316,39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499 433,31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1 269 307,92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499 415,58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1 269 306,73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499 380,76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1 269 323,54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499 372,81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1 269 336,29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499 373,44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1 269 323,51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499 434,98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1 269 292,50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499 405,68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1 269 232,56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499 378,12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1 269 232,99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499 337,81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1 269 254,11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499 326,48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1 269 242,09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499 376,60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1 269 221,12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499 416,32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1 269 221,69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33,39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499 403,21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1 269 194,78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33,1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499 393,31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1 269 178,21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D40376">
              <w:rPr>
                <w:rFonts w:eastAsia="Calibri"/>
                <w:lang w:eastAsia="en-US"/>
              </w:rPr>
              <w:t>34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499 508,71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1 269 333,54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499 511,22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1 269 339,03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499 510,73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1 269 339,62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499 511,23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1 269 340,95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499 517,24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1 269 353,12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499 523,15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1 269 350,16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lastRenderedPageBreak/>
              <w:t>34,7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499 523,72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1 269 351,30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499 526,53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1 269 356,07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499 520,07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1 269 359,21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499 496,52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1 269 370,25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499 486,08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1 269 349,98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499 483,91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1 269 342,12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499 501,48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1 269 333,44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499 502,95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1 269 336,36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34,1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499 508,71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1 269 333,54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ЗУ25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35,1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499 286,15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1 268 974,73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35,2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499 299,60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1 269 001,93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35,3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499 304,04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1 269 010,92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35,4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499 254,84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1 269 035,36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35,5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499 236,90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1 268 999,39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35,6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499 236,78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1 268 999,16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35,7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499 245,99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1 268 994,60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35,1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499 286,15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1 268 974,73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D40376">
              <w:rPr>
                <w:rFonts w:eastAsia="Calibri"/>
                <w:lang w:eastAsia="en-US"/>
              </w:rPr>
              <w:t>37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499 311,09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1 269 007,42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499 323,55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1 269 033,60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499 321,96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1 269 038,07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499 316,85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1 269 040,62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499 322,16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1 269 051,27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499 298,56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1 269 063,37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499 306,02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1 269 078,67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499 257,49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1 269 102,90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499 231,81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1 269 050,56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499 232,55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1 269 046,44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499 242,45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1 269 041,51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499 254,84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1 269 035,36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499 304,04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1 269 010,92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37,1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499 311,09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1 269 007,42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D40376">
              <w:rPr>
                <w:rFonts w:eastAsia="Calibri"/>
                <w:lang w:eastAsia="en-US"/>
              </w:rPr>
              <w:t>38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38,1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499 322,16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1 269 051,27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38,2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499 331,77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1 269 070,81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38,3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499 364,00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1 269 135,29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38,4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499 291,26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1 269 170,99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38,5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499 257,49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1 269 102,90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38,6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499 306,02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1 269 078,67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38,7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499 298,56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1 269 063,37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38,1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499 322,16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1 269 051,27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D40376">
              <w:rPr>
                <w:rFonts w:eastAsia="Calibri"/>
                <w:lang w:eastAsia="en-US"/>
              </w:rPr>
              <w:t>39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lastRenderedPageBreak/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39,1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499 232,55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1 269 046,44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39,2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499 231,81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1 269 050,56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39,3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499 257,49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1 269 102,90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39,4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499 291,26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1 269 170,99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39,5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499 286,35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1 269 173,40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39,6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499 226,31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1 269 052,68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39,7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499 222,38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1 269 051,51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39,8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499 222,29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1 269 051,32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39,1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499 232,55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1 269 046,44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D40376">
              <w:rPr>
                <w:rFonts w:eastAsia="Calibri"/>
                <w:lang w:eastAsia="en-US"/>
              </w:rPr>
              <w:t>40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40,1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499 226,31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1 269 052,68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40,2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499 286,35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1 269 173,40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40,3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499 245,70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1 269 193,35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40,4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499 212,51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1 269 125,59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40,5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499 204,08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1 269 130,13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40,6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499 185,00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1 269 090,39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40,7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499 177,02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1 269 073,75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499 180,06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1 269 071,35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40,9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499 192,72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1 269 065,34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40,10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499 222,29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1 269 051,32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40,11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499 222,38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1 269 051,51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40,1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499 226,31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1 269 052,68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D40376">
              <w:rPr>
                <w:rFonts w:eastAsia="Calibri"/>
                <w:lang w:eastAsia="en-US"/>
              </w:rPr>
              <w:t>41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499 364,00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1 269 135,29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499 371,70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1 269 155,85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499 348,97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1 269 166,84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499 299,39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1 269 189,81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499 294,71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1 269 196,34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499 258,65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1 269 214,07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499 274,80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1 269 244,92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499 267,77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1 269 248,47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499 251,57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1 269 217,52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499 187,75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1 269 248,83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499 160,70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1 269 262,53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499 132,32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1 269 275,61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499 118,14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1 269 283,00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499 107,47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1 269 309,20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499 082,16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1 269 257,85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499 103,65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1 269 263,07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499 121,10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1 269 254,42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499 150,04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1 269 240,52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499 177,85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1 269 226,65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499 245,70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1 269 193,35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499 286,35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1 269 173,40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41,22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499 291,26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1 269 170,99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lastRenderedPageBreak/>
              <w:t>41,1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499 364,00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1 269 135,29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D40376">
              <w:rPr>
                <w:rFonts w:eastAsia="Calibri"/>
                <w:lang w:eastAsia="en-US"/>
              </w:rPr>
              <w:t>42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42,1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499 371,70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1 269 155,85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42,2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499 380,81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1 269 175,09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42,3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499 353,95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1 269 177,40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42,4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499 339,35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1 269 178,62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42,5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499 313,51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1 269 192,07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42,6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499 309,86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1 269 184,96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42,7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499 348,97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1 269 166,84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42,1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499 371,70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1 269 155,85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D40376">
              <w:rPr>
                <w:rFonts w:eastAsia="Calibri"/>
                <w:lang w:eastAsia="en-US"/>
              </w:rPr>
              <w:t>43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43,1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499 353,95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1 269 177,40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43,2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499 376,60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1 269 221,12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43,3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499 326,48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1 269 242,09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43,4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499 324,56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1 269 240,06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43,5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499 299,39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1 269 189,81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43,6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499 309,86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1 269 184,96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43,7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499 313,51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1 269 192,07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43,8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499 339,35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1 269 178,62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43,1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499 353,95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1 269 177,40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D40376">
              <w:rPr>
                <w:rFonts w:eastAsia="Calibri"/>
                <w:lang w:eastAsia="en-US"/>
              </w:rPr>
              <w:t>44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D40376" w:rsidRPr="00840EB9" w:rsidTr="00D40376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D40376" w:rsidRPr="00840EB9" w:rsidRDefault="00D40376" w:rsidP="00D403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Внешний контур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499 299,39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1 269 189,81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499 324,56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1 269 240,06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499 337,81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1 269 254,11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499 373,44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1 269 323,51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499 372,81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1 269 336,29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499 367,69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1 269 342,50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499 355,24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1 269 348,70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499 340,85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1 269 355,57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499 321,91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1 269 365,35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499 300,79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1 269 375,83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44,11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499 299,73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1 269 375,62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44,12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499 309,06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1 269 395,81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44,13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499 303,36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1 269 399,79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44,14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499 292,27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1 269 374,84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44,15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499 287,26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1 269 373,16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44,16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499 243,89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1 269 394,38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44,17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499 232,75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1 269 396,56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44,18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499 228,76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1 269 388,90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499 206,29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1 269 343,09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44,20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499 189,92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1 269 307,55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44,21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499 184,33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1 269 310,35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44,22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499 179,11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1 269 299,79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lastRenderedPageBreak/>
              <w:t>44,23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499 185,00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1 269 296,88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44,24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499 179,51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1 269 284,97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44,25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499 173,83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1 269 273,33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44,26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499 165,68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1 269 271,49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44,27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499 160,70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1 269 262,53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44,28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499 187,75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1 269 248,83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44,29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499 245,58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1 269 363,74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44,30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499 309,59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1 269 331,99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44,31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499 319,50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1 269 326,50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44,32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499 344,88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1 269 314,17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44,33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499 348,10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1 269 304,62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44,34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499 345,61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1 269 299,62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499 294,71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1 269 196,34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44,1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499 299,39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1 269 189,81</w:t>
            </w:r>
          </w:p>
        </w:tc>
      </w:tr>
      <w:tr w:rsidR="00D40376" w:rsidRPr="00596D0A" w:rsidTr="00D40376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D40376" w:rsidRPr="00840EB9" w:rsidRDefault="00D40376" w:rsidP="00D403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</w:t>
            </w:r>
          </w:p>
        </w:tc>
      </w:tr>
      <w:tr w:rsidR="00D40376" w:rsidRPr="00C54D5F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44,36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499 215,65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1 269 315,94</w:t>
            </w:r>
          </w:p>
        </w:tc>
      </w:tr>
      <w:tr w:rsidR="00D40376" w:rsidRPr="00C54D5F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44,37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499 225,37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1 269 335,34</w:t>
            </w:r>
          </w:p>
        </w:tc>
      </w:tr>
      <w:tr w:rsidR="00D40376" w:rsidRPr="00C54D5F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44,38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499 217,62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1 269 339,23</w:t>
            </w:r>
          </w:p>
        </w:tc>
      </w:tr>
      <w:tr w:rsidR="00D40376" w:rsidRPr="00C54D5F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44,39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499 207,89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1 269 319,82</w:t>
            </w:r>
          </w:p>
        </w:tc>
      </w:tr>
      <w:tr w:rsidR="00D40376" w:rsidRPr="00C54D5F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44,36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499 215,65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376" w:rsidRPr="00596D0A" w:rsidRDefault="00D40376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1 269 315,94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45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499 294,71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1 269 196,34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499 297,09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1 269 201,16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499 345,61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1 269 299,62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499 348,10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1 269 304,62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499 344,88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1 269 314,17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499 340,64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1 269 315,97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499 319,50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1 269 326,50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499 309,59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1 269 331,99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499 303,67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1 269 320,36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499 295,90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1 269 304,58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499 273,92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1 269 260,65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499 280,95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1 269 257,10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499 274,80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1 269 244,92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499 258,65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1 269 214,07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45,1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499 294,71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1 269 196,34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46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596D0A" w:rsidRPr="00840EB9" w:rsidTr="00596D0A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596D0A" w:rsidRPr="00840EB9" w:rsidRDefault="00596D0A" w:rsidP="00596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Внешний контур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499 372,81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1 269 336,29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499 383,89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1 269 359,93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499 377,38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1 269 364,24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499 376,18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1 269 368,43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499 381,12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1 269 378,16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499 389,66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1 269 394,99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499 378,16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1 269 400,32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499 373,66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1 269 400,44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lastRenderedPageBreak/>
              <w:t>46,9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499 355,85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1 269 409,06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499 368,69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1 269 435,57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499 349,77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1 269 444,79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499 358,23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1 269 428,43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499 351,62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1 269 414,72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499 328,72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1 269 367,26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499 321,91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1 269 365,35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499 340,85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1 269 355,57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499 353,12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1 269 379,96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499 367,21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1 269 373,09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499 355,24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1 269 348,70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499 367,69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1 269 342,50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46,1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499 372,81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1 269 336,29</w:t>
            </w:r>
          </w:p>
        </w:tc>
      </w:tr>
      <w:tr w:rsidR="00596D0A" w:rsidRPr="00596D0A" w:rsidTr="00596D0A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596D0A" w:rsidRPr="00840EB9" w:rsidRDefault="00596D0A" w:rsidP="00596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46,21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499 369,67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1 269 384,68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46,22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499 372,26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1 269 390,10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46,23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499 361,61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1 269 395,19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46,24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499 359,02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1 269 389,77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46,21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499 369,67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1 269 384,68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47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499 378,16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1 269 400,32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499 379,60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1 269 404,58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499 380,25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1 269 405,93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499 380,11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1 269 406,00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499 385,77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1 269 417,70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499 386,53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1 269 417,31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499 387,97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1 269 420,26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499 386,76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1 269 423,26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499 387,33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1 269 424,43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499 388,08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1 269 426,12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499 368,69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1 269 435,57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499 367,48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1 269 433,06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499 355,86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1 269 409,05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499 373,66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1 269 400,44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47,1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499 378,16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1 269 400,32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48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499 018,82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1 269 024,81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499 028,14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1 269 043,89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499 033,88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1 269 045,31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499 037,72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1 269 044,38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499 065,10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1 269 030,41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499 075,33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1 269 050,87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499 069,62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1 269 053,63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499 064,00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1 269 042,47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499 056,95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1 269 045,86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499 062,45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1 269 057,11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lastRenderedPageBreak/>
              <w:t>48,11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499 061,41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1 269 059,57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499 070,06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1 269 076,60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499 072,44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1 269 077,57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499 081,32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1 269 073,40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499 094,65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1 269 101,85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499 089,54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1 269 106,17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499 079,79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1 269 086,75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499 074,13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1 269 085,41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48,19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499 069,16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1 269 087,82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499 052,51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1 269 052,85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499 047,46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1 269 055,35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499 043,63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1 269 047,36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499 027,65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1 269 055,43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499 015,68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1 269 032,45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48,1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499 018,82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1 269 024,81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49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499 064,00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1 269 042,47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499 069,62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1 269 053,63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499 062,45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1 269 057,11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499 056,95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1 269 045,86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499 064,00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1 269 042,47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51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51,1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499 185,00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1 269 090,39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51,2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499 204,08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1 269 130,13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51,3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499 212,51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1 269 125,59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51,4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499 245,70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1 269 193,35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51,5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499 177,85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1 269 226,65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51,6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499 131,88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1 269 133,16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51,7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499 141,11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1 269 111,92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51,1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499 185,00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1 269 090,39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52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499 180,06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1 269 071,35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499 177,02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1 269 073,75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499 185,00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1 269 090,39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499 141,11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1 269 111,92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499 131,88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1 269 133,16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499 177,85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1 269 226,65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499 150,04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1 269 240,52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499 144,53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1 269 228,70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499 145,26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1 269 227,96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499 148,41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1 269 222,45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499 144,06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1 269 213,95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499 141,45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1 269 208,83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499 124,76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1 269 176,52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lastRenderedPageBreak/>
              <w:t>52,14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499 121,05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1 269 168,91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499 112,34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1 269 151,57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499 089,54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1 269 106,17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499 094,65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1 269 101,85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499 166,05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1 269 066,90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499 169,11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1 269 061,23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499 136,75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1 268 994,07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499 125,91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1 268 971,57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499 126,27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1 268 970,13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499 161,51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1 269 036,40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499 170,10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1 269 032,15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499 205,82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1 269 014,48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499 236,78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1 268 999,16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499 236,90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1 268 999,39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499 224,35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1 269 005,63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499 161,67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1 269 036,76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52,1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499 180,06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1 269 071,35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53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53,1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499 124,76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1 269 176,52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53,2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499 141,45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1 269 208,83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53,3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499 125,46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1 269 216,66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53,4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499 120,87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1 269 207,39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53,5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499 108,82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1 269 184,13</w:t>
            </w:r>
          </w:p>
        </w:tc>
      </w:tr>
      <w:tr w:rsidR="00596D0A" w:rsidRPr="00C54D5F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53,1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499 124,76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96D0A" w:rsidRPr="00596D0A" w:rsidRDefault="00596D0A" w:rsidP="00596D0A">
            <w:pPr>
              <w:jc w:val="center"/>
              <w:rPr>
                <w:color w:val="000000"/>
              </w:rPr>
            </w:pPr>
            <w:r w:rsidRPr="00596D0A">
              <w:rPr>
                <w:color w:val="000000"/>
              </w:rPr>
              <w:t>1 269 176,52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54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54,1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499 112,34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1 269 151,57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54,2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499 121,05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1 269 168,91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54,3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499 124,76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1 269 176,52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54,4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499 108,82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1 269 184,13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54,5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499 120,87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1 269 207,39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54,6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499 103,34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1 269 215,78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54,7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499 121,10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1 269 254,42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54,8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499 103,65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1 269 263,07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499 082,16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1 269 257,85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54,10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499 033,89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1 269 159,45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54,11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499 052,68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1 269 150,58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54,12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499 064,38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1 269 174,03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54,1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499 112,34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1 269 151,57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55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55,1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499 141,45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1 269 208,83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55,2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499 144,06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1 269 213,95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55,3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499 148,41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1 269 222,45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55,4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499 145,26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1 269 227,96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55,5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499 144,53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1 269 228,70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lastRenderedPageBreak/>
              <w:t>55,6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499 150,04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1 269 240,52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55,7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499 121,10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1 269 254,42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499 103,34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1 269 215,78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55,9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499 120,87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1 269 207,39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55,10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499 125,46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1 269 216,66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55,1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499 141,45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1 269 208,83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56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56,1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499 251,57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1 269 217,52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56,2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499 267,77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1 269 248,47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56,3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499 273,92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1 269 260,65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56,4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499 295,90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1 269 304,58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56,5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499 303,67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1 269 320,36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56,6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499 309,59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1 269 331,99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56,7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499 245,58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1 269 363,74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56,8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499 187,75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1 269 248,83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56,1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499 251,57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1 269 217,52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58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58,1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499 160,70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1 269 262,53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58,2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499 165,68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1 269 271,49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58,3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499 173,83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1 269 273,33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58,4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499 179,51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1 269 284,97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58,5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499 185,00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1 269 296,88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58,6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499 179,11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1 269 299,79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58,7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499 173,78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1 269 302,42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58,8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499 175,60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1 269 306,11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58,9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499 171,26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1 269 308,27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58,10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499 152,13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1 269 316,61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58,11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499 132,32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1 269 275,61</w:t>
            </w:r>
          </w:p>
        </w:tc>
      </w:tr>
      <w:tr w:rsidR="0040546D" w:rsidRPr="0040546D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58,1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499 160,70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46D" w:rsidRPr="0040546D" w:rsidRDefault="0040546D" w:rsidP="0040546D">
            <w:pPr>
              <w:jc w:val="center"/>
              <w:rPr>
                <w:color w:val="000000"/>
              </w:rPr>
            </w:pPr>
            <w:r w:rsidRPr="0040546D">
              <w:rPr>
                <w:color w:val="000000"/>
              </w:rPr>
              <w:t>1 269 262,53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59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499 132,32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1 269 275,61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499 152,13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1 269 316,61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499 171,26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1 269 308,27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499 175,60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1 269 306,11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499 178,98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1 269 312,95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499 184,33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1 269 310,35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499 189,92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1 269 307,55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499 197,49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1 269 323,98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499 182,33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1 269 331,27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499 191,78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1 269 350,33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499 159,50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1 269 366,30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499 171,05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1 269 389,01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499 151,42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1 269 398,77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499 107,47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1 269 309,20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lastRenderedPageBreak/>
              <w:t>59,15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499 118,14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1 269 283,00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59,1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499 132,32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1 269 275,61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60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60,1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499 197,49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1 269 323,98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60,2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499 206,29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1 269 343,09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60,3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499 228,76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1 269 388,90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60,4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499 182,62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1 269 411,78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60,5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499 171,05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1 269 389,01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60,6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499 159,50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1 269 366,30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60,7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499 191,78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1 269 350,33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499 182,33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1 269 331,27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60,1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499 197,49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1 269 323,98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596D0A">
              <w:rPr>
                <w:rFonts w:eastAsia="Calibri"/>
                <w:lang w:eastAsia="en-US"/>
              </w:rPr>
              <w:t>61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596D0A" w:rsidRPr="00C54D5F" w:rsidTr="00596D0A">
        <w:trPr>
          <w:jc w:val="center"/>
        </w:trPr>
        <w:tc>
          <w:tcPr>
            <w:tcW w:w="6487" w:type="dxa"/>
            <w:gridSpan w:val="3"/>
            <w:shd w:val="clear" w:color="auto" w:fill="auto"/>
            <w:vAlign w:val="bottom"/>
          </w:tcPr>
          <w:p w:rsidR="00596D0A" w:rsidRPr="005405BB" w:rsidRDefault="00596D0A" w:rsidP="00D403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Внешний контур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499 248,83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1 269 433,78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499 257,95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1 269 452,12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499 260,40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1 269 451,53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499 284,07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1 269 439,09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499 286,28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1 269 443,87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499 263,86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1 269 455,18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499 261,32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1 269 459,02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499 244,62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1 269 466,98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499 240,29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1 269 469,05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499 252,43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1 269 493,88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499 241,12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1 269 499,27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499 235,88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1 269 488,51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499 224,39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1 269 463,70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499 217,37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1 269 448,56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499 224,64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1 269 445,31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499 231,80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1 269 420,62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499 227,95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1 269 410,92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61,18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499 232,75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1 269 396,56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499 243,89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1 269 394,38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499 251,05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1 269 409,38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499 239,72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1 269 415,44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499 248,83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1 269 433,78</w:t>
            </w:r>
          </w:p>
        </w:tc>
      </w:tr>
      <w:tr w:rsidR="001547E9" w:rsidRPr="000C4940" w:rsidTr="002C248C">
        <w:trPr>
          <w:jc w:val="center"/>
        </w:trPr>
        <w:tc>
          <w:tcPr>
            <w:tcW w:w="6487" w:type="dxa"/>
            <w:gridSpan w:val="3"/>
            <w:shd w:val="clear" w:color="auto" w:fill="auto"/>
            <w:vAlign w:val="bottom"/>
          </w:tcPr>
          <w:p w:rsidR="001547E9" w:rsidRPr="005405BB" w:rsidRDefault="001547E9" w:rsidP="001547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</w:t>
            </w:r>
            <w:r w:rsidR="000C4940">
              <w:rPr>
                <w:color w:val="000000"/>
              </w:rPr>
              <w:t xml:space="preserve"> 1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499 243,30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1 269 436,87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499 245,71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1 269 441,50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499 244,36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1 269 442,10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499 247,02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1 269 447,16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499 238,89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1 269 451,01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499 235,17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1 269 444,08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499 235,55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1 269 443,89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499 234,13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1 269 441,10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499 243,30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1 269 436,87</w:t>
            </w:r>
          </w:p>
        </w:tc>
      </w:tr>
      <w:tr w:rsidR="000C4940" w:rsidRPr="000C4940" w:rsidTr="000C4940">
        <w:trPr>
          <w:jc w:val="center"/>
        </w:trPr>
        <w:tc>
          <w:tcPr>
            <w:tcW w:w="6487" w:type="dxa"/>
            <w:gridSpan w:val="3"/>
            <w:shd w:val="clear" w:color="auto" w:fill="auto"/>
            <w:vAlign w:val="bottom"/>
          </w:tcPr>
          <w:p w:rsidR="000C4940" w:rsidRPr="005405BB" w:rsidRDefault="000C4940" w:rsidP="000C4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Внутренний контур 2</w:t>
            </w:r>
          </w:p>
        </w:tc>
      </w:tr>
      <w:tr w:rsidR="000C4940" w:rsidRPr="000C4940" w:rsidTr="000C4940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499 254,19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1 269 452,88</w:t>
            </w:r>
          </w:p>
        </w:tc>
      </w:tr>
      <w:tr w:rsidR="000C4940" w:rsidRPr="000C4940" w:rsidTr="000C4940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499 254,62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1 269 453,78</w:t>
            </w:r>
          </w:p>
        </w:tc>
      </w:tr>
      <w:tr w:rsidR="000C4940" w:rsidRPr="000C4940" w:rsidTr="000C4940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499 253,71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1 269 454,21</w:t>
            </w:r>
          </w:p>
        </w:tc>
      </w:tr>
      <w:tr w:rsidR="000C4940" w:rsidRPr="000C4940" w:rsidTr="000C4940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499 253,29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1 269 453,30</w:t>
            </w:r>
          </w:p>
        </w:tc>
      </w:tr>
      <w:tr w:rsidR="000C4940" w:rsidRPr="000C4940" w:rsidTr="000C4940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61,30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499 254,19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1 269 452,88</w:t>
            </w:r>
          </w:p>
        </w:tc>
      </w:tr>
    </w:tbl>
    <w:p w:rsidR="001E3E1A" w:rsidRDefault="001E3E1A" w:rsidP="001E3E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1E3E1A" w:rsidRPr="00DA2D7A" w:rsidTr="00D40376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 w:rsidR="001547E9">
              <w:rPr>
                <w:rFonts w:eastAsia="Calibri"/>
                <w:lang w:eastAsia="en-US"/>
              </w:rPr>
              <w:t>62</w:t>
            </w:r>
          </w:p>
        </w:tc>
      </w:tr>
      <w:tr w:rsidR="001E3E1A" w:rsidRPr="00840EB9" w:rsidTr="00D40376">
        <w:trPr>
          <w:jc w:val="center"/>
        </w:trPr>
        <w:tc>
          <w:tcPr>
            <w:tcW w:w="16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1E3E1A" w:rsidRPr="00840EB9" w:rsidRDefault="001E3E1A" w:rsidP="00D40376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499 261,32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1 269 459,02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499 263,65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1 269 463,75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499 263,04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1 269 464,04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499 263,44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1 269 464,83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499 268,83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1 269 475,62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499 269,55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1 269 476,79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499 270,15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1 269 476,50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499 270,88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1 269 477,95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499 272,73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1 269 484,20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499 252,43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1 269 493,88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499 250,82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1 269 490,59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499 247,18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1 269 483,18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499 240,29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1 269 469,05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499 244,62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1 269 466,98</w:t>
            </w:r>
          </w:p>
        </w:tc>
      </w:tr>
      <w:tr w:rsidR="000C4940" w:rsidRPr="000C4940" w:rsidTr="00D4037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62,1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499 261,32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4940" w:rsidRPr="000C4940" w:rsidRDefault="000C4940" w:rsidP="000C4940">
            <w:pPr>
              <w:jc w:val="center"/>
              <w:rPr>
                <w:color w:val="000000"/>
              </w:rPr>
            </w:pPr>
            <w:r w:rsidRPr="000C4940">
              <w:rPr>
                <w:color w:val="000000"/>
              </w:rPr>
              <w:t>1 269 459,02</w:t>
            </w:r>
          </w:p>
        </w:tc>
      </w:tr>
    </w:tbl>
    <w:p w:rsidR="00C54D5F" w:rsidRDefault="00C54D5F" w:rsidP="00840EB9">
      <w:pPr>
        <w:jc w:val="center"/>
        <w:rPr>
          <w:color w:val="000000"/>
        </w:rPr>
      </w:pPr>
    </w:p>
    <w:p w:rsidR="00C54D5F" w:rsidRDefault="00C54D5F" w:rsidP="00840EB9">
      <w:pPr>
        <w:jc w:val="center"/>
        <w:rPr>
          <w:color w:val="000000"/>
        </w:rPr>
      </w:pPr>
    </w:p>
    <w:p w:rsidR="00C54D5F" w:rsidRDefault="00D141A9">
      <w:pPr>
        <w:rPr>
          <w:color w:val="000000"/>
        </w:rPr>
      </w:pPr>
      <w:r>
        <w:rPr>
          <w:color w:val="000000"/>
        </w:rPr>
        <w:br w:type="page"/>
      </w:r>
    </w:p>
    <w:p w:rsidR="00D141A9" w:rsidRDefault="00D141A9" w:rsidP="00D141A9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 w:rsidRPr="00FE68E8">
        <w:rPr>
          <w:b/>
        </w:rPr>
        <w:lastRenderedPageBreak/>
        <w:t>Каталог коорд</w:t>
      </w:r>
      <w:r>
        <w:rPr>
          <w:b/>
        </w:rPr>
        <w:t>инат изменяемых</w:t>
      </w:r>
      <w:r w:rsidRPr="00C315F6">
        <w:rPr>
          <w:b/>
        </w:rPr>
        <w:t xml:space="preserve"> </w:t>
      </w:r>
      <w:r w:rsidRPr="00FE68E8">
        <w:rPr>
          <w:b/>
        </w:rPr>
        <w:t>земельных участков</w:t>
      </w:r>
    </w:p>
    <w:p w:rsidR="0002472B" w:rsidRPr="000C694A" w:rsidRDefault="0002472B" w:rsidP="000C694A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D141A9" w:rsidRPr="00DA2D7A" w:rsidTr="00D141A9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A9" w:rsidRPr="00840EB9" w:rsidRDefault="001547E9" w:rsidP="00D141A9">
            <w:pPr>
              <w:jc w:val="center"/>
              <w:rPr>
                <w:rFonts w:eastAsia="Calibri"/>
                <w:lang w:eastAsia="en-US"/>
              </w:rPr>
            </w:pPr>
            <w:r w:rsidRPr="001547E9">
              <w:rPr>
                <w:rFonts w:eastAsia="Calibri"/>
                <w:lang w:val="en-US" w:eastAsia="en-US"/>
              </w:rPr>
              <w:t>60:27:0080107:53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2C248C" w:rsidRPr="002C248C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499 724,04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1 269 329,33</w:t>
            </w:r>
          </w:p>
        </w:tc>
      </w:tr>
      <w:tr w:rsidR="002C248C" w:rsidRPr="002C248C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499 737,51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1 269 347,53</w:t>
            </w:r>
          </w:p>
        </w:tc>
      </w:tr>
      <w:tr w:rsidR="002C248C" w:rsidRPr="002C248C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499 786,53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1 269 445,68</w:t>
            </w:r>
          </w:p>
        </w:tc>
      </w:tr>
      <w:tr w:rsidR="002C248C" w:rsidRPr="002C248C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499 800,95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1 269 472,62</w:t>
            </w:r>
          </w:p>
        </w:tc>
      </w:tr>
      <w:tr w:rsidR="002C248C" w:rsidRPr="002C248C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499 823,40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1 269 518,08</w:t>
            </w:r>
          </w:p>
        </w:tc>
      </w:tr>
      <w:tr w:rsidR="002C248C" w:rsidRPr="002C248C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499 819,85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1 269 519,61</w:t>
            </w:r>
          </w:p>
        </w:tc>
      </w:tr>
      <w:tr w:rsidR="002C248C" w:rsidRPr="002C248C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499 866,63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1 269 612,84</w:t>
            </w:r>
          </w:p>
        </w:tc>
      </w:tr>
      <w:tr w:rsidR="002C248C" w:rsidRPr="002C248C" w:rsidTr="00BC5931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499 864,00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1 269 614,14</w:t>
            </w:r>
          </w:p>
        </w:tc>
      </w:tr>
      <w:tr w:rsidR="002C248C" w:rsidRPr="002C248C" w:rsidTr="00BC5931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499 830,71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1 269 629,48</w:t>
            </w:r>
          </w:p>
        </w:tc>
      </w:tr>
      <w:tr w:rsidR="002C248C" w:rsidRPr="002C248C" w:rsidTr="00BC5931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499 820,19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1 269 634,51</w:t>
            </w:r>
          </w:p>
        </w:tc>
      </w:tr>
      <w:tr w:rsidR="002C248C" w:rsidRPr="002C248C" w:rsidTr="00BC5931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499 748,52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1 269 493,75</w:t>
            </w:r>
          </w:p>
        </w:tc>
      </w:tr>
      <w:tr w:rsidR="002C248C" w:rsidRPr="002C248C" w:rsidTr="00BC5931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499 678,38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1 269 352,22</w:t>
            </w:r>
          </w:p>
        </w:tc>
      </w:tr>
      <w:tr w:rsidR="002C248C" w:rsidRPr="002C248C" w:rsidTr="00BC5931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499 691,04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1 269 345,79</w:t>
            </w:r>
          </w:p>
        </w:tc>
      </w:tr>
      <w:tr w:rsidR="002C248C" w:rsidRPr="002C248C" w:rsidTr="00BC5931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499 724,04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1 269 329,33</w:t>
            </w:r>
          </w:p>
        </w:tc>
      </w:tr>
    </w:tbl>
    <w:p w:rsidR="00D141A9" w:rsidRDefault="00D141A9" w:rsidP="00840EB9">
      <w:pPr>
        <w:jc w:val="center"/>
        <w:rPr>
          <w:color w:val="000000"/>
        </w:rPr>
      </w:pPr>
      <w:r>
        <w:rPr>
          <w:color w:val="000000"/>
        </w:rPr>
        <w:t xml:space="preserve">Площадь земельного участка составит </w:t>
      </w:r>
      <w:r w:rsidR="001547E9">
        <w:rPr>
          <w:color w:val="000000"/>
        </w:rPr>
        <w:t>1711</w:t>
      </w:r>
      <w:r w:rsidR="002C248C" w:rsidRPr="002C248C">
        <w:rPr>
          <w:color w:val="000000"/>
        </w:rPr>
        <w:t>6</w:t>
      </w:r>
      <w:r w:rsidR="001547E9" w:rsidRPr="001547E9">
        <w:rPr>
          <w:color w:val="000000"/>
        </w:rPr>
        <w:t xml:space="preserve">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>.</w:t>
      </w:r>
    </w:p>
    <w:p w:rsidR="0002472B" w:rsidRDefault="0002472B" w:rsidP="00840EB9">
      <w:pPr>
        <w:jc w:val="center"/>
        <w:rPr>
          <w:color w:val="000000"/>
        </w:rPr>
      </w:pPr>
    </w:p>
    <w:p w:rsidR="009045C6" w:rsidRDefault="009045C6">
      <w:pPr>
        <w:rPr>
          <w:color w:val="000000"/>
        </w:rPr>
      </w:pPr>
      <w:r>
        <w:rPr>
          <w:color w:val="000000"/>
        </w:rPr>
        <w:br w:type="page"/>
      </w:r>
    </w:p>
    <w:p w:rsidR="002C248C" w:rsidRDefault="002C248C" w:rsidP="002C248C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 w:rsidRPr="00FE68E8">
        <w:rPr>
          <w:b/>
        </w:rPr>
        <w:lastRenderedPageBreak/>
        <w:t>Каталог коорд</w:t>
      </w:r>
      <w:r>
        <w:rPr>
          <w:b/>
        </w:rPr>
        <w:t xml:space="preserve">инат образуемых сервитутов (частей границ земельных участков) для обеспечения прохода и проезда </w:t>
      </w:r>
    </w:p>
    <w:p w:rsidR="002C248C" w:rsidRPr="00FE68E8" w:rsidRDefault="002C248C" w:rsidP="002C248C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2C248C" w:rsidRPr="00DA2D7A" w:rsidTr="002C248C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:ЗУ26/чзу1</w:t>
            </w:r>
            <w:r>
              <w:rPr>
                <w:rFonts w:eastAsia="Calibri"/>
                <w:lang w:val="en-US" w:eastAsia="en-US"/>
              </w:rPr>
              <w:t xml:space="preserve"> </w:t>
            </w:r>
          </w:p>
        </w:tc>
      </w:tr>
      <w:tr w:rsidR="002C248C" w:rsidRPr="00840EB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0C694A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499 642,61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1 269 179,74</w:t>
            </w:r>
          </w:p>
        </w:tc>
      </w:tr>
      <w:tr w:rsidR="000C694A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499 656,14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1 269 173,48</w:t>
            </w:r>
          </w:p>
        </w:tc>
      </w:tr>
      <w:tr w:rsidR="000C694A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499 673,91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1 269 210,20</w:t>
            </w:r>
          </w:p>
        </w:tc>
      </w:tr>
      <w:tr w:rsidR="000C694A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499 688,71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1 269 226,00</w:t>
            </w:r>
          </w:p>
        </w:tc>
      </w:tr>
      <w:tr w:rsidR="000C694A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499 668,80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1 269 235,34</w:t>
            </w:r>
          </w:p>
        </w:tc>
      </w:tr>
      <w:tr w:rsidR="000C694A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26,3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499 642,61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C694A" w:rsidRPr="000C694A" w:rsidRDefault="000C694A" w:rsidP="000C694A">
            <w:pPr>
              <w:jc w:val="center"/>
              <w:rPr>
                <w:color w:val="000000"/>
              </w:rPr>
            </w:pPr>
            <w:r w:rsidRPr="000C694A">
              <w:rPr>
                <w:color w:val="000000"/>
              </w:rPr>
              <w:t>1 269 179,74</w:t>
            </w:r>
          </w:p>
        </w:tc>
      </w:tr>
    </w:tbl>
    <w:p w:rsidR="002C248C" w:rsidRDefault="002C248C" w:rsidP="002C248C">
      <w:pPr>
        <w:jc w:val="center"/>
        <w:rPr>
          <w:color w:val="000000"/>
        </w:rPr>
      </w:pPr>
      <w:r>
        <w:rPr>
          <w:color w:val="000000"/>
        </w:rPr>
        <w:t>Площадь 1</w:t>
      </w:r>
      <w:r w:rsidR="000C694A">
        <w:rPr>
          <w:color w:val="000000"/>
        </w:rPr>
        <w:t>00</w:t>
      </w:r>
      <w:r>
        <w:rPr>
          <w:color w:val="000000"/>
        </w:rPr>
        <w:t xml:space="preserve">2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>.</w:t>
      </w:r>
    </w:p>
    <w:p w:rsidR="002C248C" w:rsidRDefault="002C248C" w:rsidP="002C248C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2C248C" w:rsidRPr="00DA2D7A" w:rsidTr="002C248C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rFonts w:eastAsia="Calibri"/>
                <w:lang w:eastAsia="en-US"/>
              </w:rPr>
            </w:pPr>
            <w:r w:rsidRPr="002C248C">
              <w:rPr>
                <w:rFonts w:eastAsia="Calibri"/>
                <w:lang w:eastAsia="en-US"/>
              </w:rPr>
              <w:t>60:27:0080206</w:t>
            </w:r>
            <w:r>
              <w:rPr>
                <w:rFonts w:eastAsia="Calibri"/>
                <w:lang w:eastAsia="en-US"/>
              </w:rPr>
              <w:t>:2508/чзу1</w:t>
            </w:r>
            <w:r>
              <w:rPr>
                <w:rFonts w:eastAsia="Calibri"/>
                <w:lang w:val="en-US" w:eastAsia="en-US"/>
              </w:rPr>
              <w:t xml:space="preserve"> </w:t>
            </w:r>
          </w:p>
        </w:tc>
      </w:tr>
      <w:tr w:rsidR="002C248C" w:rsidRPr="00840EB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499 485,75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1 269 220,15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499 486,01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1 269 220,69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499 490,54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1 269 222,22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499 467,49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1 269 233,95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499 465,56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1 269 229,79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499 485,75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1 269 220,15</w:t>
            </w:r>
          </w:p>
        </w:tc>
      </w:tr>
    </w:tbl>
    <w:p w:rsidR="002C248C" w:rsidRDefault="002C248C" w:rsidP="002C248C">
      <w:pPr>
        <w:jc w:val="center"/>
        <w:rPr>
          <w:color w:val="000000"/>
        </w:rPr>
      </w:pPr>
      <w:r>
        <w:rPr>
          <w:color w:val="000000"/>
        </w:rPr>
        <w:t>Площадь 102</w:t>
      </w:r>
      <w:r w:rsidRPr="001547E9">
        <w:rPr>
          <w:color w:val="000000"/>
        </w:rPr>
        <w:t xml:space="preserve">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>.</w:t>
      </w:r>
    </w:p>
    <w:p w:rsidR="002C248C" w:rsidRDefault="002C248C" w:rsidP="002C248C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2C248C" w:rsidRPr="00DA2D7A" w:rsidTr="002C248C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rFonts w:eastAsia="Calibri"/>
                <w:lang w:eastAsia="en-US"/>
              </w:rPr>
            </w:pPr>
            <w:r w:rsidRPr="002C248C">
              <w:rPr>
                <w:rFonts w:eastAsia="Calibri"/>
                <w:lang w:eastAsia="en-US"/>
              </w:rPr>
              <w:t>60:27:0080206</w:t>
            </w:r>
            <w:r>
              <w:rPr>
                <w:rFonts w:eastAsia="Calibri"/>
                <w:lang w:eastAsia="en-US"/>
              </w:rPr>
              <w:t>:2511/чзу1</w:t>
            </w:r>
            <w:r>
              <w:rPr>
                <w:rFonts w:eastAsia="Calibri"/>
                <w:lang w:val="en-US" w:eastAsia="en-US"/>
              </w:rPr>
              <w:t xml:space="preserve"> </w:t>
            </w:r>
          </w:p>
        </w:tc>
      </w:tr>
      <w:tr w:rsidR="002C248C" w:rsidRPr="00840EB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499 484,89</w:t>
            </w:r>
          </w:p>
        </w:tc>
        <w:tc>
          <w:tcPr>
            <w:tcW w:w="2551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1 269 291,66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499 495,05</w:t>
            </w:r>
          </w:p>
        </w:tc>
        <w:tc>
          <w:tcPr>
            <w:tcW w:w="2551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1 269 313,59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499 499,43</w:t>
            </w:r>
          </w:p>
        </w:tc>
        <w:tc>
          <w:tcPr>
            <w:tcW w:w="2551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1 269 323,69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499 495,98</w:t>
            </w:r>
          </w:p>
        </w:tc>
        <w:tc>
          <w:tcPr>
            <w:tcW w:w="2551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1 269 325,47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499 478,29</w:t>
            </w:r>
          </w:p>
        </w:tc>
        <w:tc>
          <w:tcPr>
            <w:tcW w:w="2551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1 269 289,87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499 484,89</w:t>
            </w:r>
          </w:p>
        </w:tc>
        <w:tc>
          <w:tcPr>
            <w:tcW w:w="2551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1 269 291,66</w:t>
            </w:r>
          </w:p>
        </w:tc>
      </w:tr>
    </w:tbl>
    <w:p w:rsidR="002C248C" w:rsidRDefault="002C248C" w:rsidP="002C248C">
      <w:pPr>
        <w:jc w:val="center"/>
        <w:rPr>
          <w:color w:val="000000"/>
        </w:rPr>
      </w:pPr>
      <w:r>
        <w:rPr>
          <w:color w:val="000000"/>
        </w:rPr>
        <w:t>Площадь 173</w:t>
      </w:r>
      <w:r w:rsidRPr="001547E9">
        <w:rPr>
          <w:color w:val="000000"/>
        </w:rPr>
        <w:t xml:space="preserve">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>.</w:t>
      </w:r>
    </w:p>
    <w:p w:rsidR="002C248C" w:rsidRDefault="002C248C" w:rsidP="002C248C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2C248C" w:rsidRPr="00DA2D7A" w:rsidTr="002C248C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rFonts w:eastAsia="Calibri"/>
                <w:lang w:eastAsia="en-US"/>
              </w:rPr>
            </w:pPr>
            <w:r w:rsidRPr="002C248C">
              <w:rPr>
                <w:rFonts w:eastAsia="Calibri"/>
                <w:lang w:eastAsia="en-US"/>
              </w:rPr>
              <w:t>60:27:0080206</w:t>
            </w:r>
            <w:r>
              <w:rPr>
                <w:rFonts w:eastAsia="Calibri"/>
                <w:lang w:eastAsia="en-US"/>
              </w:rPr>
              <w:t>:2523/чзу1</w:t>
            </w:r>
            <w:r>
              <w:rPr>
                <w:rFonts w:eastAsia="Calibri"/>
                <w:lang w:val="en-US" w:eastAsia="en-US"/>
              </w:rPr>
              <w:t xml:space="preserve"> </w:t>
            </w:r>
          </w:p>
        </w:tc>
      </w:tr>
      <w:tr w:rsidR="002C248C" w:rsidRPr="00840EB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499 555,18</w:t>
            </w:r>
          </w:p>
        </w:tc>
        <w:tc>
          <w:tcPr>
            <w:tcW w:w="2551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1 269 234,82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499 556,69</w:t>
            </w:r>
          </w:p>
        </w:tc>
        <w:tc>
          <w:tcPr>
            <w:tcW w:w="2551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1 269 243,53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499 553,25</w:t>
            </w:r>
          </w:p>
        </w:tc>
        <w:tc>
          <w:tcPr>
            <w:tcW w:w="2551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1 269 245,66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499 547,92</w:t>
            </w:r>
          </w:p>
        </w:tc>
        <w:tc>
          <w:tcPr>
            <w:tcW w:w="2551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1 269 248,40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499 531,17</w:t>
            </w:r>
          </w:p>
        </w:tc>
        <w:tc>
          <w:tcPr>
            <w:tcW w:w="2551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1 269 256,01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499 521,87</w:t>
            </w:r>
          </w:p>
        </w:tc>
        <w:tc>
          <w:tcPr>
            <w:tcW w:w="2551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1 269 250,12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499 555,18</w:t>
            </w:r>
          </w:p>
        </w:tc>
        <w:tc>
          <w:tcPr>
            <w:tcW w:w="2551" w:type="dxa"/>
            <w:shd w:val="clear" w:color="auto" w:fill="auto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1 269 234,82</w:t>
            </w:r>
          </w:p>
        </w:tc>
      </w:tr>
    </w:tbl>
    <w:p w:rsidR="002C248C" w:rsidRDefault="002C248C" w:rsidP="002C248C">
      <w:pPr>
        <w:jc w:val="center"/>
        <w:rPr>
          <w:color w:val="000000"/>
        </w:rPr>
      </w:pPr>
      <w:r>
        <w:rPr>
          <w:color w:val="000000"/>
        </w:rPr>
        <w:t>Площадь 298</w:t>
      </w:r>
      <w:r w:rsidRPr="001547E9">
        <w:rPr>
          <w:color w:val="000000"/>
        </w:rPr>
        <w:t xml:space="preserve">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>.</w:t>
      </w:r>
    </w:p>
    <w:p w:rsidR="002C248C" w:rsidRDefault="002C248C" w:rsidP="002C248C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2C248C" w:rsidRPr="00DA2D7A" w:rsidTr="002C248C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rFonts w:eastAsia="Calibri"/>
                <w:lang w:eastAsia="en-US"/>
              </w:rPr>
            </w:pPr>
            <w:r w:rsidRPr="002C248C">
              <w:rPr>
                <w:rFonts w:eastAsia="Calibri"/>
                <w:lang w:eastAsia="en-US"/>
              </w:rPr>
              <w:t>60:27:0080206</w:t>
            </w:r>
            <w:r>
              <w:rPr>
                <w:rFonts w:eastAsia="Calibri"/>
                <w:lang w:eastAsia="en-US"/>
              </w:rPr>
              <w:t>:3881/чзу1</w:t>
            </w:r>
            <w:r>
              <w:rPr>
                <w:rFonts w:eastAsia="Calibri"/>
                <w:lang w:val="en-US" w:eastAsia="en-US"/>
              </w:rPr>
              <w:t xml:space="preserve"> </w:t>
            </w:r>
          </w:p>
        </w:tc>
      </w:tr>
      <w:tr w:rsidR="002C248C" w:rsidRPr="00840EB9" w:rsidTr="002C248C">
        <w:trPr>
          <w:jc w:val="center"/>
        </w:trPr>
        <w:tc>
          <w:tcPr>
            <w:tcW w:w="1668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2C248C" w:rsidRPr="00840EB9" w:rsidRDefault="002C248C" w:rsidP="002C248C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499 433,10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1 269 288,66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499 434,98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1 269 292,50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499 373,44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1 269 323,51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lastRenderedPageBreak/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499 371,50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1 269 319,73</w:t>
            </w:r>
          </w:p>
        </w:tc>
      </w:tr>
      <w:tr w:rsidR="002C248C" w:rsidRPr="001547E9" w:rsidTr="002C248C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499 433,10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C248C" w:rsidRPr="002C248C" w:rsidRDefault="002C248C" w:rsidP="002C248C">
            <w:pPr>
              <w:jc w:val="center"/>
              <w:rPr>
                <w:color w:val="000000"/>
              </w:rPr>
            </w:pPr>
            <w:r w:rsidRPr="002C248C">
              <w:rPr>
                <w:color w:val="000000"/>
              </w:rPr>
              <w:t>1 269 288,66</w:t>
            </w:r>
          </w:p>
        </w:tc>
      </w:tr>
    </w:tbl>
    <w:p w:rsidR="002C248C" w:rsidRDefault="002C248C" w:rsidP="002C248C">
      <w:pPr>
        <w:jc w:val="center"/>
        <w:rPr>
          <w:color w:val="000000"/>
        </w:rPr>
      </w:pPr>
      <w:r>
        <w:rPr>
          <w:color w:val="000000"/>
        </w:rPr>
        <w:t>Площадь 294</w:t>
      </w:r>
      <w:r w:rsidRPr="001547E9">
        <w:rPr>
          <w:color w:val="000000"/>
        </w:rPr>
        <w:t xml:space="preserve">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>.</w:t>
      </w:r>
    </w:p>
    <w:p w:rsidR="002C248C" w:rsidRDefault="002C248C" w:rsidP="002C248C">
      <w:pPr>
        <w:jc w:val="center"/>
        <w:rPr>
          <w:color w:val="000000"/>
        </w:rPr>
      </w:pPr>
    </w:p>
    <w:p w:rsidR="002C248C" w:rsidRDefault="002C248C" w:rsidP="002C248C">
      <w:pPr>
        <w:rPr>
          <w:color w:val="000000"/>
        </w:rPr>
      </w:pPr>
      <w:r>
        <w:rPr>
          <w:color w:val="000000"/>
        </w:rPr>
        <w:br w:type="page"/>
      </w:r>
    </w:p>
    <w:p w:rsidR="009045C6" w:rsidRPr="009045C6" w:rsidRDefault="009045C6" w:rsidP="002C248C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>
        <w:rPr>
          <w:b/>
        </w:rPr>
        <w:lastRenderedPageBreak/>
        <w:t xml:space="preserve">Сведения о земельных участках, входящих в границы проектирования </w:t>
      </w:r>
    </w:p>
    <w:p w:rsidR="009045C6" w:rsidRDefault="009045C6">
      <w:pPr>
        <w:rPr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2022"/>
        <w:gridCol w:w="2022"/>
        <w:gridCol w:w="805"/>
        <w:gridCol w:w="1625"/>
        <w:gridCol w:w="809"/>
        <w:gridCol w:w="809"/>
      </w:tblGrid>
      <w:tr w:rsidR="009045C6" w:rsidRPr="009045C6" w:rsidTr="00201AD6">
        <w:trPr>
          <w:cantSplit/>
          <w:trHeight w:val="600"/>
          <w:jc w:val="center"/>
        </w:trPr>
        <w:tc>
          <w:tcPr>
            <w:tcW w:w="918" w:type="pct"/>
            <w:shd w:val="clear" w:color="auto" w:fill="auto"/>
            <w:vAlign w:val="center"/>
            <w:hideMark/>
          </w:tcPr>
          <w:p w:rsidR="009045C6" w:rsidRPr="007036B6" w:rsidRDefault="009045C6" w:rsidP="007036B6">
            <w:pPr>
              <w:jc w:val="center"/>
              <w:rPr>
                <w:bCs/>
                <w:sz w:val="20"/>
                <w:szCs w:val="20"/>
              </w:rPr>
            </w:pPr>
            <w:r w:rsidRPr="007036B6">
              <w:rPr>
                <w:bCs/>
                <w:sz w:val="20"/>
                <w:szCs w:val="20"/>
              </w:rPr>
              <w:t>КН</w:t>
            </w:r>
          </w:p>
        </w:tc>
        <w:tc>
          <w:tcPr>
            <w:tcW w:w="1020" w:type="pct"/>
            <w:shd w:val="clear" w:color="auto" w:fill="auto"/>
            <w:vAlign w:val="center"/>
            <w:hideMark/>
          </w:tcPr>
          <w:p w:rsidR="009045C6" w:rsidRPr="007036B6" w:rsidRDefault="009045C6" w:rsidP="007036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036B6">
              <w:rPr>
                <w:bCs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1020" w:type="pct"/>
            <w:shd w:val="clear" w:color="auto" w:fill="auto"/>
            <w:vAlign w:val="center"/>
            <w:hideMark/>
          </w:tcPr>
          <w:p w:rsidR="009045C6" w:rsidRPr="007036B6" w:rsidRDefault="009045C6" w:rsidP="007036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036B6">
              <w:rPr>
                <w:bCs/>
                <w:color w:val="000000"/>
                <w:sz w:val="20"/>
                <w:szCs w:val="20"/>
              </w:rPr>
              <w:t>ВРИ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:rsidR="009045C6" w:rsidRPr="007036B6" w:rsidRDefault="009045C6" w:rsidP="007036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036B6">
              <w:rPr>
                <w:bCs/>
                <w:color w:val="000000"/>
                <w:sz w:val="20"/>
                <w:szCs w:val="20"/>
              </w:rPr>
              <w:t>Площадь</w:t>
            </w:r>
          </w:p>
        </w:tc>
        <w:tc>
          <w:tcPr>
            <w:tcW w:w="820" w:type="pct"/>
            <w:shd w:val="clear" w:color="auto" w:fill="auto"/>
            <w:vAlign w:val="center"/>
            <w:hideMark/>
          </w:tcPr>
          <w:p w:rsidR="007036B6" w:rsidRPr="007036B6" w:rsidRDefault="009045C6" w:rsidP="007036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7036B6">
              <w:rPr>
                <w:bCs/>
                <w:color w:val="000000"/>
                <w:sz w:val="20"/>
                <w:szCs w:val="20"/>
              </w:rPr>
              <w:t>Перераспределе</w:t>
            </w:r>
            <w:proofErr w:type="spellEnd"/>
            <w:r w:rsidR="00201AD6">
              <w:rPr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036B6">
              <w:rPr>
                <w:bCs/>
                <w:color w:val="000000"/>
                <w:sz w:val="20"/>
                <w:szCs w:val="20"/>
              </w:rPr>
              <w:t>ние</w:t>
            </w:r>
            <w:proofErr w:type="spellEnd"/>
            <w:r w:rsidRPr="007036B6">
              <w:rPr>
                <w:bCs/>
                <w:color w:val="000000"/>
                <w:sz w:val="20"/>
                <w:szCs w:val="20"/>
              </w:rPr>
              <w:t xml:space="preserve"> с ЗУ</w:t>
            </w:r>
            <w:r w:rsidR="007036B6" w:rsidRPr="007036B6">
              <w:rPr>
                <w:bCs/>
                <w:color w:val="000000"/>
                <w:sz w:val="20"/>
                <w:szCs w:val="20"/>
              </w:rPr>
              <w:t xml:space="preserve"> / примечание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9045C6" w:rsidRPr="007036B6" w:rsidRDefault="009045C6" w:rsidP="007036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7036B6">
              <w:rPr>
                <w:bCs/>
                <w:color w:val="000000"/>
                <w:sz w:val="20"/>
                <w:szCs w:val="20"/>
              </w:rPr>
              <w:t>Перера</w:t>
            </w:r>
            <w:proofErr w:type="spellEnd"/>
            <w:r w:rsidR="00201AD6">
              <w:rPr>
                <w:bCs/>
                <w:color w:val="000000"/>
                <w:sz w:val="20"/>
                <w:szCs w:val="20"/>
              </w:rPr>
              <w:t xml:space="preserve">- </w:t>
            </w:r>
            <w:r w:rsidRPr="007036B6">
              <w:rPr>
                <w:bCs/>
                <w:color w:val="000000"/>
                <w:sz w:val="20"/>
                <w:szCs w:val="20"/>
              </w:rPr>
              <w:t>спреде</w:t>
            </w:r>
            <w:r w:rsidR="00201AD6">
              <w:rPr>
                <w:bCs/>
                <w:color w:val="000000"/>
                <w:sz w:val="20"/>
                <w:szCs w:val="20"/>
              </w:rPr>
              <w:t xml:space="preserve">-  </w:t>
            </w:r>
            <w:proofErr w:type="spellStart"/>
            <w:r w:rsidRPr="007036B6">
              <w:rPr>
                <w:bCs/>
                <w:color w:val="000000"/>
                <w:sz w:val="20"/>
                <w:szCs w:val="20"/>
              </w:rPr>
              <w:t>ляемая</w:t>
            </w:r>
            <w:proofErr w:type="spellEnd"/>
            <w:r w:rsidRPr="007036B6">
              <w:rPr>
                <w:bCs/>
                <w:color w:val="000000"/>
                <w:sz w:val="20"/>
                <w:szCs w:val="20"/>
              </w:rPr>
              <w:t xml:space="preserve"> площадь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9045C6" w:rsidRPr="007036B6" w:rsidRDefault="009045C6" w:rsidP="007036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036B6">
              <w:rPr>
                <w:bCs/>
                <w:color w:val="000000"/>
                <w:sz w:val="20"/>
                <w:szCs w:val="20"/>
              </w:rPr>
              <w:t xml:space="preserve">Площадь после </w:t>
            </w:r>
            <w:proofErr w:type="spellStart"/>
            <w:r w:rsidRPr="007036B6">
              <w:rPr>
                <w:bCs/>
                <w:color w:val="000000"/>
                <w:sz w:val="20"/>
                <w:szCs w:val="20"/>
              </w:rPr>
              <w:t>перера</w:t>
            </w:r>
            <w:proofErr w:type="spellEnd"/>
            <w:r w:rsidR="00201AD6">
              <w:rPr>
                <w:bCs/>
                <w:color w:val="000000"/>
                <w:sz w:val="20"/>
                <w:szCs w:val="20"/>
              </w:rPr>
              <w:t xml:space="preserve">- </w:t>
            </w:r>
            <w:r w:rsidRPr="007036B6">
              <w:rPr>
                <w:bCs/>
                <w:color w:val="000000"/>
                <w:sz w:val="20"/>
                <w:szCs w:val="20"/>
              </w:rPr>
              <w:t>спре</w:t>
            </w:r>
            <w:r w:rsidR="007036B6" w:rsidRPr="007036B6">
              <w:rPr>
                <w:bCs/>
                <w:color w:val="000000"/>
                <w:sz w:val="20"/>
                <w:szCs w:val="20"/>
              </w:rPr>
              <w:t>де</w:t>
            </w:r>
            <w:r w:rsidR="00201AD6">
              <w:rPr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036B6">
              <w:rPr>
                <w:bCs/>
                <w:color w:val="000000"/>
                <w:sz w:val="20"/>
                <w:szCs w:val="20"/>
              </w:rPr>
              <w:t>ления</w:t>
            </w:r>
            <w:proofErr w:type="spellEnd"/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60:27:0080107:53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Коммунальная, у д 75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общего пользования (уличная сеть)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18473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17115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60:27:0080206:105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2-х торговых павильонов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60:27:0080206:43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22А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промышленную, коммерческую и коммунально-складскую застройку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419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60:27:0080205:62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автостоянки на отдельном земельном участке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60:27:0080205:63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временных автостоянок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3724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3352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372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60:27:0080206:3764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трассы теплоснабжения к проектируемой школе на 1350 мест в дер. Борисовичи Псковского района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снять с учета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60:27:0080205:912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трассы теплоснабжения к проектируемой школе на 1350 мест в дер. Борисовичи Псковского района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снять с учета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60:27:0080206:3885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г. Псков, ул. Рокоссовского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Трубопроводный транспорт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60:27:0000000:3878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Коммунальная, ул. Рокоссовского, 10, 12, 14, 24, 24а, 24б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Трубопроводный транспорт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60:27:0000000:4206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г. Псков, по Рижскому проспекту (поворот на ОПХ "Родина")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Трубопроводный транспорт (код 7.5)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60:27:0080107:83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48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жилого дома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:ЗУ10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60:27:0080107:82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Байкова, 14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жилого дома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:ЗУ11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60:27:0080107:86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44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жилого дома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:ЗУ12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60:27:0080107:84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46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жилого дома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:ЗУ13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60:27:0080107:2418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44а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эксплуатации и обслуживания здания продовольственного магазина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60:27:0080107:3145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г. Псков, ул. Рокоссовского, д.42-А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завершения застройки квартала в границах улиц Рокоссовского, Коммунальная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60:27:0080107:3144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г. Псков, ул. Рокоссовского, д. 42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 административное здание, магазины продовольственные и промтоварные торговой площадью не более 400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60:27:0080107:3037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г. Псков, ул. Рокоссовского, д.40-А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завершения застройки квартала в границах улиц Рокоссовского, Коммунальная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60:27:0080107:113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40-Б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парковки автотранспорта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60:27:0080107:88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40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жилого дома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:ЗУ15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60:27:0080107:90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38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жилого дома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:ЗУ17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60:27:0080107:3329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г. Псков, ул. Рокоссовского, у дома № 38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Коммунальное обслуживание; (для размещения здания трансформаторной подстанции (ТП 639))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60:27:0080107:3326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г. Псков, ул. Рокоссовского, д. 38А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Общественное питание (для размещения нежилого здания)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60:27:0080107:92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д 34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жилого дома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:ЗУ19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60:27:0080107:91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34А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магазин промышленных, продовольственных товаров, кафетерий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:ЗУ20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60:27:0080107:80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36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75-квартирного жилого дома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:ЗУ21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60:27:0080107:107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36А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магазин, нежилое помещение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:ЗУ22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60:27:0080107:3330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г. Псков, ул. Рокоссовского, у дома № 30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Коммунальное обслуживание; (для размещения здания трансформаторной подстанции)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60:27:0080107:78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32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140-квартирного жилого дома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4389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60:27:0080107:75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30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строительство 110-квартирного жилого дома и организации территории на период строительства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:ЗУ25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60:27:0080107:74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Коммунальная, д 81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строительство 65-квартирного жилого дома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:ЗУ26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60:27:0000000:3878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Коммунальная, ул. Рокоссовского, 10, 12, 14, 24, 24а, 24б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Трубопроводный транспорт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60:27:0080107:79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Коммунальная, дом 79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14-квартирного жилого дома со встроенными помещениями общественного назначения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:ЗУ27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60:27:0080206:3241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г. Псков, микрорайон "Рижский"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Автомобильная дорога общего пользования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5432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60:27:0080206:3242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г. Псков, микрорайон "Рижский"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 строительство группы жилых домов III очереди микрорайона </w:t>
            </w:r>
            <w:proofErr w:type="spellStart"/>
            <w:r>
              <w:rPr>
                <w:color w:val="000000"/>
                <w:sz w:val="20"/>
                <w:szCs w:val="20"/>
              </w:rPr>
              <w:t>Рижский;,детские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сады, иные объекты дошкольного воспитания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11038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60:27:0080206:3243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 Псков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строительство группы жилых домов III очереди микрорайона "Рижский", детские сады, иные объекты дошкольного воспитания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5555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:ЗУ29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5465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60:27:0080206:123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д 87Б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магазины товаров первой необходимости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2622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:ЗУ29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2211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60:27:0080206:3245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 Псков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строительство группы жилых домов III очереди микрорайона "Рижский", детские сады, иные объекты дошкольного воспитания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6742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:ЗУ29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991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5422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60:27:0080206:3244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Коммунальная, д 74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строительство группы жилых домов III очереди микрорайона "Рижский", детские сады, иные объекты дошкольного воспитания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60:27:0080206:3172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обл., г. Псков, микрорайон Рижский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строительство группы жилых домов III очереди микрорайона Рижский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21151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1064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4651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6118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781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6388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1822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:ЗУ51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60:27:0080206:3173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 Псков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строительство группы жилых домов III очереди микрорайона "Рижский"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:ЗУ31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:ЗУ37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:ЗУ38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60:27:0080206:126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 Псков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строительство группы жилых домов III очереди микрорайона "Рижский"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:ЗУ31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:ЗУ37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:ЗУ38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399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60:27:0080206:109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Коммунальная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Земли общего пользования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60:27:0080206:2534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Коммунальная, дом 64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5035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60:27:0080206:2523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Коммунальная, дом 66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  <w:r>
              <w:rPr>
                <w:color w:val="000000"/>
                <w:sz w:val="20"/>
                <w:szCs w:val="20"/>
              </w:rPr>
              <w:br/>
              <w:t xml:space="preserve">Устанавливается сервитут площадью 298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60:27:0080206:2509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24-Б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60:27:0080206:2522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22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60:27:0080206:110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г. Псков, ул. Рокоссовского, д. 26Б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завершения строительства здания магазина непродовольственных товаров с офисом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448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60:27:0080206:2508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26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  <w:r>
              <w:rPr>
                <w:color w:val="000000"/>
                <w:sz w:val="20"/>
                <w:szCs w:val="20"/>
              </w:rPr>
              <w:br/>
              <w:t xml:space="preserve">Устанавливается сервитут площадью 102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60:27:0080206:2537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26-А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60:27:0080206:2525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24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60:27:0080206:2511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24-А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  <w:r>
              <w:rPr>
                <w:color w:val="000000"/>
                <w:sz w:val="20"/>
                <w:szCs w:val="20"/>
              </w:rPr>
              <w:br/>
              <w:t xml:space="preserve">Устанавливается сервитут площадью 173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60:27:0080206:44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18</w:t>
            </w:r>
          </w:p>
        </w:tc>
        <w:tc>
          <w:tcPr>
            <w:tcW w:w="1020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организации территории на период строительства жилого дома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3148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473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2215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408" w:type="pct"/>
            <w:vMerge/>
            <w:shd w:val="clear" w:color="auto" w:fill="auto"/>
            <w:vAlign w:val="center"/>
          </w:tcPr>
          <w:p w:rsidR="000C4940" w:rsidRDefault="000C4940" w:rsidP="000C4940">
            <w:pPr>
              <w:rPr>
                <w:color w:val="000000"/>
                <w:sz w:val="20"/>
                <w:szCs w:val="20"/>
              </w:rPr>
            </w:pP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60:27:0080206:35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22-а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строительство магазина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:ЗУ34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60:27:0080206:122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6869D1" w:rsidP="000C4940">
            <w:pPr>
              <w:jc w:val="center"/>
              <w:rPr>
                <w:color w:val="000000"/>
                <w:sz w:val="20"/>
                <w:szCs w:val="20"/>
              </w:rPr>
            </w:pPr>
            <w:r w:rsidRPr="006869D1">
              <w:rPr>
                <w:color w:val="000000"/>
                <w:sz w:val="20"/>
                <w:szCs w:val="20"/>
              </w:rPr>
              <w:t xml:space="preserve">Псковская область, г. Псков, </w:t>
            </w:r>
            <w:proofErr w:type="spellStart"/>
            <w:r w:rsidRPr="006869D1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6869D1">
              <w:rPr>
                <w:color w:val="000000"/>
                <w:sz w:val="20"/>
                <w:szCs w:val="20"/>
              </w:rPr>
              <w:t>. Рижский</w:t>
            </w:r>
            <w:r w:rsidR="000C494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6869D1" w:rsidP="000C4940">
            <w:pPr>
              <w:jc w:val="center"/>
              <w:rPr>
                <w:color w:val="000000"/>
                <w:sz w:val="20"/>
                <w:szCs w:val="20"/>
              </w:rPr>
            </w:pPr>
            <w:r w:rsidRPr="006869D1">
              <w:rPr>
                <w:color w:val="000000"/>
                <w:sz w:val="20"/>
                <w:szCs w:val="20"/>
              </w:rPr>
              <w:t>Под строительство группы жилых домов III очереди микрорайона "Рижский"</w:t>
            </w:r>
            <w:r w:rsidR="000C494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3326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60:27:0080206:2504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Почтовый адрес ориентира: Псковская область, г Псков, Рижский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строительство группы жилых домов III очереди микрорайона "Рижский"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снять с учета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60:27:0080206:2505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Почтовый адрес ориентира: Псковская область, г Псков, Рижский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строительство группы жилых домов III очереди микрорайона "Рижский"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снять с учета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60:27:0080206:2939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 Псков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строительство группы жилых домов III очереди микрорайона "Рижский"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60:27:0080206:127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обл., г. Псков, ул. Рокоссовского, д. 20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60:27:0080206:40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д 18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жилого дома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60:27:0080206:101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установки павильона по продаже продовольственных товаров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60:27:0080206:51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81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период строительства жилых домов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2514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2514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60:27:0080206:106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Почтовый адрес ориентира: 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10А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Дом бытового обслуживания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608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:ЗУ47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60:27:0080206:3880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16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Земли жилой и общественной застройки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60:27:0080206:3881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16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Парковки, автостоянки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  <w:r>
              <w:rPr>
                <w:color w:val="000000"/>
                <w:sz w:val="20"/>
                <w:szCs w:val="20"/>
              </w:rPr>
              <w:br/>
              <w:t xml:space="preserve">Устанавливается сервитут площадью 294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60:27:0080206:2510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12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60:27:0080206:2535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14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60:27:0080206:2521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10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60:27:0000000:3203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 Псков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объектов жилищно-коммунального хозяйства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14153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60:27:0080206:3755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Балтийская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дороги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60:27:0080206:2524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обл. Псковская, г.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дом 95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60:27:0080206:2531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обл. Псковская, г.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дом 91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5541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60:27:0080206:2527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обл. Псковская, г.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дом 93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60:27:0080206:2536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обл. Псковская, г.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дом 89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2643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60:27:0080206:118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у дома 87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Земли общего пользования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:ЗУ52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60:27:0080206:49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87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Земли жилой застройки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:ЗУ51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60:27:0080206:2520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д 83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5449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:ЗУ54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5449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60:27:0080206:2526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д 83А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:ЗУ55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60:27:0080206:52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77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строительства индивидуального жилого дома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:ЗУ55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60:27:0080206:2518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д 79А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1366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:ЗУ58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60:27:0080206:2546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д 79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4771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:ЗУ59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4771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60:27:0080206:2529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д 75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2645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:ЗУ60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2645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60:27:0080206:3882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180024, Псковская область, г.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д. 73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Трубопроводный транспорт (код 7.5)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60:27:0080206:113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Рокоссовского, 2А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магазин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508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:ЗУ62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60:27:0080206:2533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Псковская область, г Псков, </w:t>
            </w:r>
            <w:proofErr w:type="spellStart"/>
            <w:r>
              <w:rPr>
                <w:color w:val="000000"/>
                <w:sz w:val="20"/>
                <w:szCs w:val="20"/>
              </w:rPr>
              <w:t>пр-кт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Рижский, д 73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60:27:0080206:2528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60:27:0080206:2519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3443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60:27:0080206:2532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1697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60:27:0080206:2538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обл. Псковская, г. Псков, ул. Рокоссовского, дом 6-А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использования под многоквартирный жилой дом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1249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60:27:0080206:3884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г. Псков, ул. Рокоссовского, к жилым домам №2, №4, №6, №6а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Трубопроводный транспорт(код 7.5)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60:27:0080206:3765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Псковская область, г. Псков, ул. Рокоссовского, вблизи д. 2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иных объектов трубопроводного транспорта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4940" w:rsidRPr="009045C6" w:rsidTr="00201AD6">
        <w:trPr>
          <w:cantSplit/>
          <w:trHeight w:val="510"/>
          <w:jc w:val="center"/>
        </w:trPr>
        <w:tc>
          <w:tcPr>
            <w:tcW w:w="91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60:27:0080206:26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6869D1" w:rsidRPr="006869D1">
              <w:rPr>
                <w:color w:val="000000"/>
                <w:sz w:val="20"/>
                <w:szCs w:val="20"/>
              </w:rPr>
              <w:t xml:space="preserve">обл. Псковская, </w:t>
            </w:r>
            <w:proofErr w:type="spellStart"/>
            <w:r w:rsidR="006869D1" w:rsidRPr="006869D1">
              <w:rPr>
                <w:color w:val="000000"/>
                <w:sz w:val="20"/>
                <w:szCs w:val="20"/>
              </w:rPr>
              <w:t>г.Псков</w:t>
            </w:r>
            <w:proofErr w:type="spellEnd"/>
          </w:p>
        </w:tc>
        <w:tc>
          <w:tcPr>
            <w:tcW w:w="1020" w:type="pct"/>
            <w:shd w:val="clear" w:color="auto" w:fill="auto"/>
            <w:vAlign w:val="center"/>
          </w:tcPr>
          <w:p w:rsidR="000C4940" w:rsidRDefault="006869D1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Для размещения объектов энергетики</w:t>
            </w:r>
            <w:r w:rsidR="000C494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сохраняется в исходных границах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C4940" w:rsidRDefault="000C4940" w:rsidP="000C49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9045C6" w:rsidRDefault="009045C6">
      <w:pPr>
        <w:rPr>
          <w:color w:val="000000"/>
        </w:rPr>
      </w:pPr>
    </w:p>
    <w:sectPr w:rsidR="009045C6" w:rsidSect="00A4110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1134" w:left="1418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F65" w:rsidRDefault="00461F65" w:rsidP="000F3AB1">
      <w:r>
        <w:separator/>
      </w:r>
    </w:p>
  </w:endnote>
  <w:endnote w:type="continuationSeparator" w:id="0">
    <w:p w:rsidR="00461F65" w:rsidRDefault="00461F65" w:rsidP="000F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1F4" w:rsidRDefault="001E21F4">
    <w:pPr>
      <w:pStyle w:val="a6"/>
    </w:pPr>
  </w:p>
  <w:p w:rsidR="001E21F4" w:rsidRDefault="001E21F4"/>
  <w:p w:rsidR="001E21F4" w:rsidRDefault="001E21F4" w:rsidP="00B17E68">
    <w:pPr>
      <w:tabs>
        <w:tab w:val="right" w:pos="9356"/>
      </w:tabs>
    </w:pPr>
  </w:p>
  <w:p w:rsidR="001E21F4" w:rsidRDefault="001E21F4" w:rsidP="00B17E68">
    <w:pPr>
      <w:tabs>
        <w:tab w:val="right" w:pos="949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1F4" w:rsidRDefault="001E21F4" w:rsidP="007F287E">
    <w:pPr>
      <w:pStyle w:val="a6"/>
      <w:jc w:val="center"/>
    </w:pPr>
  </w:p>
  <w:p w:rsidR="001E21F4" w:rsidRDefault="001E21F4" w:rsidP="00A52D4F">
    <w:pPr>
      <w:pStyle w:val="a6"/>
      <w:tabs>
        <w:tab w:val="clear" w:pos="9355"/>
        <w:tab w:val="right" w:pos="9214"/>
      </w:tabs>
      <w:ind w:right="17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1F4" w:rsidRPr="009145C5" w:rsidRDefault="001E21F4" w:rsidP="009145C5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p w:rsidR="001E21F4" w:rsidRPr="009145C5" w:rsidRDefault="001E21F4" w:rsidP="009145C5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p w:rsidR="001E21F4" w:rsidRDefault="001E21F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F65" w:rsidRDefault="00461F65" w:rsidP="000F3AB1">
      <w:r>
        <w:separator/>
      </w:r>
    </w:p>
  </w:footnote>
  <w:footnote w:type="continuationSeparator" w:id="0">
    <w:p w:rsidR="00461F65" w:rsidRDefault="00461F65" w:rsidP="000F3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1F4" w:rsidRPr="000B42A3" w:rsidRDefault="001E21F4" w:rsidP="000B42A3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p w:rsidR="001E21F4" w:rsidRPr="000B42A3" w:rsidRDefault="001E21F4" w:rsidP="000B42A3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p w:rsidR="001E21F4" w:rsidRPr="000B42A3" w:rsidRDefault="001E21F4" w:rsidP="000B42A3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p w:rsidR="001E21F4" w:rsidRPr="002B0B85" w:rsidRDefault="001E21F4" w:rsidP="002B0B85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p w:rsidR="001E21F4" w:rsidRPr="00F849A5" w:rsidRDefault="001E21F4">
    <w:pPr>
      <w:pStyle w:val="a4"/>
      <w:rPr>
        <w:rFonts w:ascii="ISOCPEUR" w:hAnsi="ISOCPEUR"/>
        <w:i/>
      </w:rPr>
    </w:pPr>
  </w:p>
  <w:p w:rsidR="001E21F4" w:rsidRDefault="001E21F4"/>
  <w:p w:rsidR="001E21F4" w:rsidRDefault="001E21F4" w:rsidP="008D5D5F">
    <w:pPr>
      <w:tabs>
        <w:tab w:val="left" w:pos="5925"/>
      </w:tabs>
    </w:pPr>
    <w:r>
      <w:tab/>
    </w:r>
  </w:p>
  <w:p w:rsidR="001E21F4" w:rsidRDefault="001E21F4" w:rsidP="00B17E68">
    <w:pPr>
      <w:tabs>
        <w:tab w:val="right" w:pos="949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1F4" w:rsidRPr="00F849A5" w:rsidRDefault="001E21F4" w:rsidP="00E51779">
    <w:pPr>
      <w:pStyle w:val="a4"/>
      <w:rPr>
        <w:rFonts w:ascii="ISOCPEUR" w:hAnsi="ISOCPEUR"/>
        <w:i/>
      </w:rPr>
    </w:pPr>
  </w:p>
  <w:p w:rsidR="001E21F4" w:rsidRDefault="001E21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1230"/>
        </w:tabs>
        <w:ind w:left="123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360"/>
      </w:pPr>
    </w:lvl>
    <w:lvl w:ilvl="5">
      <w:start w:val="1"/>
      <w:numFmt w:val="decimal"/>
      <w:lvlText w:val="%1.%2.%3.%4.%5.%6."/>
      <w:lvlJc w:val="left"/>
      <w:pPr>
        <w:tabs>
          <w:tab w:val="num" w:pos="3360"/>
        </w:tabs>
        <w:ind w:left="33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4560"/>
        </w:tabs>
        <w:ind w:left="456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219"/>
        </w:tabs>
        <w:ind w:left="1219" w:hanging="360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0" w15:restartNumberingAfterBreak="0">
    <w:nsid w:val="0429477A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11C724D1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9C92E30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3" w15:restartNumberingAfterBreak="0">
    <w:nsid w:val="2B7D093E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3B6137B9"/>
    <w:multiLevelType w:val="hybridMultilevel"/>
    <w:tmpl w:val="74EAD6AC"/>
    <w:lvl w:ilvl="0" w:tplc="DB90A2A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1F345AD"/>
    <w:multiLevelType w:val="hybridMultilevel"/>
    <w:tmpl w:val="6FE2CBA8"/>
    <w:lvl w:ilvl="0" w:tplc="D2268D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840720C"/>
    <w:multiLevelType w:val="multilevel"/>
    <w:tmpl w:val="F7C4CD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4EFF40BA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4FFE18C9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9" w15:restartNumberingAfterBreak="0">
    <w:nsid w:val="54A62030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0" w15:restartNumberingAfterBreak="0">
    <w:nsid w:val="5FE10686"/>
    <w:multiLevelType w:val="multilevel"/>
    <w:tmpl w:val="477246F0"/>
    <w:styleLink w:val="a"/>
    <w:lvl w:ilvl="0">
      <w:start w:val="1"/>
      <w:numFmt w:val="bullet"/>
      <w:lvlText w:val=""/>
      <w:lvlJc w:val="left"/>
      <w:pPr>
        <w:tabs>
          <w:tab w:val="num" w:pos="1134"/>
        </w:tabs>
        <w:ind w:left="0" w:firstLine="567"/>
      </w:pPr>
      <w:rPr>
        <w:rFonts w:ascii="Symbol" w:hAnsi="Symbol" w:hint="default"/>
        <w:sz w:val="24"/>
      </w:rPr>
    </w:lvl>
    <w:lvl w:ilvl="1">
      <w:start w:val="1"/>
      <w:numFmt w:val="bullet"/>
      <w:lvlText w:val=""/>
      <w:lvlJc w:val="left"/>
      <w:pPr>
        <w:ind w:left="1701" w:hanging="567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268" w:hanging="567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3402" w:hanging="56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3969" w:hanging="56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ind w:left="4536" w:hanging="567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ind w:left="5103" w:hanging="567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ind w:left="5670" w:hanging="567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1C214D5"/>
    <w:multiLevelType w:val="multilevel"/>
    <w:tmpl w:val="477246F0"/>
    <w:numStyleLink w:val="a"/>
  </w:abstractNum>
  <w:abstractNum w:abstractNumId="22" w15:restartNumberingAfterBreak="0">
    <w:nsid w:val="63934964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723705C6"/>
    <w:multiLevelType w:val="hybridMultilevel"/>
    <w:tmpl w:val="0956A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1"/>
  </w:num>
  <w:num w:numId="3">
    <w:abstractNumId w:val="16"/>
  </w:num>
  <w:num w:numId="4">
    <w:abstractNumId w:val="19"/>
  </w:num>
  <w:num w:numId="5">
    <w:abstractNumId w:val="14"/>
  </w:num>
  <w:num w:numId="6">
    <w:abstractNumId w:val="23"/>
  </w:num>
  <w:num w:numId="7">
    <w:abstractNumId w:val="18"/>
  </w:num>
  <w:num w:numId="8">
    <w:abstractNumId w:val="10"/>
  </w:num>
  <w:num w:numId="9">
    <w:abstractNumId w:val="17"/>
  </w:num>
  <w:num w:numId="10">
    <w:abstractNumId w:val="22"/>
  </w:num>
  <w:num w:numId="11">
    <w:abstractNumId w:val="15"/>
  </w:num>
  <w:num w:numId="12">
    <w:abstractNumId w:val="12"/>
  </w:num>
  <w:num w:numId="13">
    <w:abstractNumId w:val="11"/>
  </w:num>
  <w:num w:numId="14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BD1"/>
    <w:rsid w:val="00001A92"/>
    <w:rsid w:val="00004EAB"/>
    <w:rsid w:val="00006F83"/>
    <w:rsid w:val="0000724C"/>
    <w:rsid w:val="0001244E"/>
    <w:rsid w:val="000221E7"/>
    <w:rsid w:val="000238F9"/>
    <w:rsid w:val="0002472B"/>
    <w:rsid w:val="000257C6"/>
    <w:rsid w:val="00026D3E"/>
    <w:rsid w:val="00030B51"/>
    <w:rsid w:val="00031490"/>
    <w:rsid w:val="00032AEB"/>
    <w:rsid w:val="000347A0"/>
    <w:rsid w:val="00041C48"/>
    <w:rsid w:val="00043C10"/>
    <w:rsid w:val="0004576D"/>
    <w:rsid w:val="000464D9"/>
    <w:rsid w:val="0004651E"/>
    <w:rsid w:val="000467DC"/>
    <w:rsid w:val="00047B14"/>
    <w:rsid w:val="000547F2"/>
    <w:rsid w:val="00055474"/>
    <w:rsid w:val="00055E77"/>
    <w:rsid w:val="000614F8"/>
    <w:rsid w:val="00062969"/>
    <w:rsid w:val="000639C0"/>
    <w:rsid w:val="00064F3C"/>
    <w:rsid w:val="0007471F"/>
    <w:rsid w:val="00075B5F"/>
    <w:rsid w:val="000760AC"/>
    <w:rsid w:val="00077217"/>
    <w:rsid w:val="00077A77"/>
    <w:rsid w:val="000813D5"/>
    <w:rsid w:val="000814CB"/>
    <w:rsid w:val="00082C08"/>
    <w:rsid w:val="00086F1F"/>
    <w:rsid w:val="0008784F"/>
    <w:rsid w:val="00087C3D"/>
    <w:rsid w:val="00090B34"/>
    <w:rsid w:val="00095354"/>
    <w:rsid w:val="000A1CF5"/>
    <w:rsid w:val="000A35F2"/>
    <w:rsid w:val="000A65CE"/>
    <w:rsid w:val="000B0B34"/>
    <w:rsid w:val="000B33F7"/>
    <w:rsid w:val="000B3E1E"/>
    <w:rsid w:val="000B4126"/>
    <w:rsid w:val="000B42A3"/>
    <w:rsid w:val="000B5FD0"/>
    <w:rsid w:val="000B7929"/>
    <w:rsid w:val="000C0E79"/>
    <w:rsid w:val="000C4940"/>
    <w:rsid w:val="000C694A"/>
    <w:rsid w:val="000C7DB4"/>
    <w:rsid w:val="000D4B11"/>
    <w:rsid w:val="000D73C5"/>
    <w:rsid w:val="000E017D"/>
    <w:rsid w:val="000E295D"/>
    <w:rsid w:val="000E4143"/>
    <w:rsid w:val="000E5CD2"/>
    <w:rsid w:val="000E773A"/>
    <w:rsid w:val="000F29B4"/>
    <w:rsid w:val="000F3AB1"/>
    <w:rsid w:val="000F4AD8"/>
    <w:rsid w:val="00103AEE"/>
    <w:rsid w:val="0010630D"/>
    <w:rsid w:val="0011138D"/>
    <w:rsid w:val="00112F35"/>
    <w:rsid w:val="001144D6"/>
    <w:rsid w:val="001175DC"/>
    <w:rsid w:val="00120A7F"/>
    <w:rsid w:val="00122032"/>
    <w:rsid w:val="00122112"/>
    <w:rsid w:val="00122EC0"/>
    <w:rsid w:val="00134AA6"/>
    <w:rsid w:val="001375CD"/>
    <w:rsid w:val="00142D35"/>
    <w:rsid w:val="00150253"/>
    <w:rsid w:val="00152304"/>
    <w:rsid w:val="001547E9"/>
    <w:rsid w:val="00162BC2"/>
    <w:rsid w:val="001668B7"/>
    <w:rsid w:val="00167086"/>
    <w:rsid w:val="001746F6"/>
    <w:rsid w:val="00181A3E"/>
    <w:rsid w:val="00182E56"/>
    <w:rsid w:val="00184F95"/>
    <w:rsid w:val="0018517C"/>
    <w:rsid w:val="001877BC"/>
    <w:rsid w:val="001930B7"/>
    <w:rsid w:val="0019395B"/>
    <w:rsid w:val="0019767B"/>
    <w:rsid w:val="001A1D88"/>
    <w:rsid w:val="001A1DAB"/>
    <w:rsid w:val="001A1DBB"/>
    <w:rsid w:val="001A344E"/>
    <w:rsid w:val="001A356B"/>
    <w:rsid w:val="001A43FA"/>
    <w:rsid w:val="001B2209"/>
    <w:rsid w:val="001B49CE"/>
    <w:rsid w:val="001B4C38"/>
    <w:rsid w:val="001C34ED"/>
    <w:rsid w:val="001C458D"/>
    <w:rsid w:val="001C4FC6"/>
    <w:rsid w:val="001D2138"/>
    <w:rsid w:val="001D6E56"/>
    <w:rsid w:val="001E1C24"/>
    <w:rsid w:val="001E21F4"/>
    <w:rsid w:val="001E3E1A"/>
    <w:rsid w:val="001E7371"/>
    <w:rsid w:val="001F0757"/>
    <w:rsid w:val="001F2721"/>
    <w:rsid w:val="001F28F9"/>
    <w:rsid w:val="001F2EF4"/>
    <w:rsid w:val="001F3046"/>
    <w:rsid w:val="001F42C0"/>
    <w:rsid w:val="001F66DE"/>
    <w:rsid w:val="00200445"/>
    <w:rsid w:val="00201695"/>
    <w:rsid w:val="00201AD6"/>
    <w:rsid w:val="00202A5D"/>
    <w:rsid w:val="0020620F"/>
    <w:rsid w:val="002164DF"/>
    <w:rsid w:val="002226FD"/>
    <w:rsid w:val="00223FCE"/>
    <w:rsid w:val="002301A3"/>
    <w:rsid w:val="002303C6"/>
    <w:rsid w:val="0023555C"/>
    <w:rsid w:val="00242CF9"/>
    <w:rsid w:val="00245030"/>
    <w:rsid w:val="002470D3"/>
    <w:rsid w:val="00251DB6"/>
    <w:rsid w:val="00254564"/>
    <w:rsid w:val="002549DF"/>
    <w:rsid w:val="00255353"/>
    <w:rsid w:val="002629AF"/>
    <w:rsid w:val="00263F2D"/>
    <w:rsid w:val="00265712"/>
    <w:rsid w:val="002706A4"/>
    <w:rsid w:val="00272B7A"/>
    <w:rsid w:val="00274D17"/>
    <w:rsid w:val="002751C2"/>
    <w:rsid w:val="0028382B"/>
    <w:rsid w:val="00285CE6"/>
    <w:rsid w:val="0029042B"/>
    <w:rsid w:val="002904B9"/>
    <w:rsid w:val="002909F2"/>
    <w:rsid w:val="00292D3B"/>
    <w:rsid w:val="002A020E"/>
    <w:rsid w:val="002A03E2"/>
    <w:rsid w:val="002A19EB"/>
    <w:rsid w:val="002A2248"/>
    <w:rsid w:val="002B0B85"/>
    <w:rsid w:val="002B0E0B"/>
    <w:rsid w:val="002B2272"/>
    <w:rsid w:val="002B5EA9"/>
    <w:rsid w:val="002B6E22"/>
    <w:rsid w:val="002C0CFD"/>
    <w:rsid w:val="002C1399"/>
    <w:rsid w:val="002C1B3B"/>
    <w:rsid w:val="002C248C"/>
    <w:rsid w:val="002C6C9A"/>
    <w:rsid w:val="002C798E"/>
    <w:rsid w:val="002D6453"/>
    <w:rsid w:val="002E2F1A"/>
    <w:rsid w:val="002E558C"/>
    <w:rsid w:val="002E72D8"/>
    <w:rsid w:val="002F248F"/>
    <w:rsid w:val="002F4A00"/>
    <w:rsid w:val="002F50DC"/>
    <w:rsid w:val="002F72F4"/>
    <w:rsid w:val="0030330B"/>
    <w:rsid w:val="00303C79"/>
    <w:rsid w:val="003108BD"/>
    <w:rsid w:val="00311626"/>
    <w:rsid w:val="003226D5"/>
    <w:rsid w:val="0032738B"/>
    <w:rsid w:val="00332CA4"/>
    <w:rsid w:val="00334912"/>
    <w:rsid w:val="003354A4"/>
    <w:rsid w:val="00343649"/>
    <w:rsid w:val="00350132"/>
    <w:rsid w:val="00354013"/>
    <w:rsid w:val="00355A67"/>
    <w:rsid w:val="00356AD9"/>
    <w:rsid w:val="00356E79"/>
    <w:rsid w:val="0036088B"/>
    <w:rsid w:val="00361D17"/>
    <w:rsid w:val="00366DB8"/>
    <w:rsid w:val="003719F0"/>
    <w:rsid w:val="00376C02"/>
    <w:rsid w:val="00382EE5"/>
    <w:rsid w:val="003914BD"/>
    <w:rsid w:val="00391551"/>
    <w:rsid w:val="00391B21"/>
    <w:rsid w:val="00391DB4"/>
    <w:rsid w:val="00394974"/>
    <w:rsid w:val="00395D6E"/>
    <w:rsid w:val="00396C41"/>
    <w:rsid w:val="003A1DC9"/>
    <w:rsid w:val="003A2337"/>
    <w:rsid w:val="003A3457"/>
    <w:rsid w:val="003A4C20"/>
    <w:rsid w:val="003A53AA"/>
    <w:rsid w:val="003A6957"/>
    <w:rsid w:val="003A7625"/>
    <w:rsid w:val="003B0B30"/>
    <w:rsid w:val="003B41C5"/>
    <w:rsid w:val="003B55AD"/>
    <w:rsid w:val="003B6996"/>
    <w:rsid w:val="003C0786"/>
    <w:rsid w:val="003C2CB6"/>
    <w:rsid w:val="003C46EA"/>
    <w:rsid w:val="003D2465"/>
    <w:rsid w:val="003E2294"/>
    <w:rsid w:val="003E6FCB"/>
    <w:rsid w:val="003F0088"/>
    <w:rsid w:val="003F0A60"/>
    <w:rsid w:val="003F3814"/>
    <w:rsid w:val="003F7469"/>
    <w:rsid w:val="003F7BAB"/>
    <w:rsid w:val="00403278"/>
    <w:rsid w:val="00404BC0"/>
    <w:rsid w:val="004050E6"/>
    <w:rsid w:val="0040546D"/>
    <w:rsid w:val="00410E24"/>
    <w:rsid w:val="004131B4"/>
    <w:rsid w:val="00414287"/>
    <w:rsid w:val="004163B3"/>
    <w:rsid w:val="00417B6A"/>
    <w:rsid w:val="00417CCF"/>
    <w:rsid w:val="00420C3E"/>
    <w:rsid w:val="0042147F"/>
    <w:rsid w:val="004219DE"/>
    <w:rsid w:val="00422C41"/>
    <w:rsid w:val="0043504B"/>
    <w:rsid w:val="00441AC2"/>
    <w:rsid w:val="004420DB"/>
    <w:rsid w:val="00442F31"/>
    <w:rsid w:val="00453E6A"/>
    <w:rsid w:val="00455AA3"/>
    <w:rsid w:val="004565BF"/>
    <w:rsid w:val="00460B72"/>
    <w:rsid w:val="00461F65"/>
    <w:rsid w:val="004658AD"/>
    <w:rsid w:val="00466D38"/>
    <w:rsid w:val="004724F5"/>
    <w:rsid w:val="0047390E"/>
    <w:rsid w:val="00476E88"/>
    <w:rsid w:val="00480B16"/>
    <w:rsid w:val="00481A1E"/>
    <w:rsid w:val="0048206C"/>
    <w:rsid w:val="00483DE4"/>
    <w:rsid w:val="00483FC6"/>
    <w:rsid w:val="004851FD"/>
    <w:rsid w:val="00485D91"/>
    <w:rsid w:val="004867BC"/>
    <w:rsid w:val="00486978"/>
    <w:rsid w:val="00487707"/>
    <w:rsid w:val="004A5AC9"/>
    <w:rsid w:val="004A758B"/>
    <w:rsid w:val="004B1968"/>
    <w:rsid w:val="004B2574"/>
    <w:rsid w:val="004B2FFD"/>
    <w:rsid w:val="004B32C4"/>
    <w:rsid w:val="004B41C4"/>
    <w:rsid w:val="004B4B07"/>
    <w:rsid w:val="004B7B7B"/>
    <w:rsid w:val="004C0BA9"/>
    <w:rsid w:val="004C4EB8"/>
    <w:rsid w:val="004C5202"/>
    <w:rsid w:val="004C6BE0"/>
    <w:rsid w:val="004C733C"/>
    <w:rsid w:val="004C7523"/>
    <w:rsid w:val="004D3215"/>
    <w:rsid w:val="004E17A1"/>
    <w:rsid w:val="004E5655"/>
    <w:rsid w:val="004F290A"/>
    <w:rsid w:val="004F2BD7"/>
    <w:rsid w:val="005001FF"/>
    <w:rsid w:val="00501342"/>
    <w:rsid w:val="00502D67"/>
    <w:rsid w:val="005058E8"/>
    <w:rsid w:val="0050761B"/>
    <w:rsid w:val="00513017"/>
    <w:rsid w:val="0051713D"/>
    <w:rsid w:val="00520791"/>
    <w:rsid w:val="005229EA"/>
    <w:rsid w:val="0052388C"/>
    <w:rsid w:val="0052770E"/>
    <w:rsid w:val="005305EE"/>
    <w:rsid w:val="005307CF"/>
    <w:rsid w:val="005315B7"/>
    <w:rsid w:val="0053364F"/>
    <w:rsid w:val="00533AC3"/>
    <w:rsid w:val="005405BB"/>
    <w:rsid w:val="00542EBA"/>
    <w:rsid w:val="00543F50"/>
    <w:rsid w:val="0055328D"/>
    <w:rsid w:val="00555E10"/>
    <w:rsid w:val="005565BB"/>
    <w:rsid w:val="005607CD"/>
    <w:rsid w:val="00560C94"/>
    <w:rsid w:val="00562498"/>
    <w:rsid w:val="005637E3"/>
    <w:rsid w:val="00563B3D"/>
    <w:rsid w:val="0056475E"/>
    <w:rsid w:val="00571A7C"/>
    <w:rsid w:val="00577162"/>
    <w:rsid w:val="00583067"/>
    <w:rsid w:val="0059111A"/>
    <w:rsid w:val="00592D6C"/>
    <w:rsid w:val="00593D04"/>
    <w:rsid w:val="005942F7"/>
    <w:rsid w:val="00596A7E"/>
    <w:rsid w:val="00596D0A"/>
    <w:rsid w:val="005A0B9C"/>
    <w:rsid w:val="005A18C8"/>
    <w:rsid w:val="005A441A"/>
    <w:rsid w:val="005A51DC"/>
    <w:rsid w:val="005A75E3"/>
    <w:rsid w:val="005B250D"/>
    <w:rsid w:val="005B2B7E"/>
    <w:rsid w:val="005B2D8D"/>
    <w:rsid w:val="005B3F94"/>
    <w:rsid w:val="005C10DA"/>
    <w:rsid w:val="005C1927"/>
    <w:rsid w:val="005C1A0D"/>
    <w:rsid w:val="005C74DA"/>
    <w:rsid w:val="005C7546"/>
    <w:rsid w:val="005C766E"/>
    <w:rsid w:val="005D75F1"/>
    <w:rsid w:val="005D7704"/>
    <w:rsid w:val="005E104A"/>
    <w:rsid w:val="005E23A0"/>
    <w:rsid w:val="005E3DD2"/>
    <w:rsid w:val="005E7D91"/>
    <w:rsid w:val="005F119C"/>
    <w:rsid w:val="005F238A"/>
    <w:rsid w:val="005F2C26"/>
    <w:rsid w:val="005F3DF0"/>
    <w:rsid w:val="005F6062"/>
    <w:rsid w:val="005F6FBD"/>
    <w:rsid w:val="00600E22"/>
    <w:rsid w:val="00604995"/>
    <w:rsid w:val="00604BD5"/>
    <w:rsid w:val="00611B41"/>
    <w:rsid w:val="00611B5D"/>
    <w:rsid w:val="00611BEB"/>
    <w:rsid w:val="0061328E"/>
    <w:rsid w:val="006150C2"/>
    <w:rsid w:val="00622926"/>
    <w:rsid w:val="00624090"/>
    <w:rsid w:val="00631E3A"/>
    <w:rsid w:val="006329BD"/>
    <w:rsid w:val="00634424"/>
    <w:rsid w:val="00640A0B"/>
    <w:rsid w:val="00641E26"/>
    <w:rsid w:val="00645439"/>
    <w:rsid w:val="0064746F"/>
    <w:rsid w:val="00647541"/>
    <w:rsid w:val="00651512"/>
    <w:rsid w:val="00652CDB"/>
    <w:rsid w:val="00655562"/>
    <w:rsid w:val="006576AD"/>
    <w:rsid w:val="00660587"/>
    <w:rsid w:val="006609F3"/>
    <w:rsid w:val="00660D2F"/>
    <w:rsid w:val="0067244E"/>
    <w:rsid w:val="006736DC"/>
    <w:rsid w:val="006738CE"/>
    <w:rsid w:val="00673BBB"/>
    <w:rsid w:val="006761F9"/>
    <w:rsid w:val="00683AF3"/>
    <w:rsid w:val="00684F33"/>
    <w:rsid w:val="006869D1"/>
    <w:rsid w:val="0069012A"/>
    <w:rsid w:val="0069246C"/>
    <w:rsid w:val="006959E6"/>
    <w:rsid w:val="00695BD3"/>
    <w:rsid w:val="006979D4"/>
    <w:rsid w:val="006A2601"/>
    <w:rsid w:val="006A2D89"/>
    <w:rsid w:val="006A3240"/>
    <w:rsid w:val="006A36E2"/>
    <w:rsid w:val="006A4A04"/>
    <w:rsid w:val="006A7783"/>
    <w:rsid w:val="006A7BD1"/>
    <w:rsid w:val="006B1082"/>
    <w:rsid w:val="006B4D66"/>
    <w:rsid w:val="006B6F8B"/>
    <w:rsid w:val="006B7B82"/>
    <w:rsid w:val="006C39FD"/>
    <w:rsid w:val="006D0460"/>
    <w:rsid w:val="006D261C"/>
    <w:rsid w:val="006D6B92"/>
    <w:rsid w:val="006E0718"/>
    <w:rsid w:val="006E2F0A"/>
    <w:rsid w:val="006F07B7"/>
    <w:rsid w:val="006F0E96"/>
    <w:rsid w:val="006F1440"/>
    <w:rsid w:val="006F62D9"/>
    <w:rsid w:val="006F6B35"/>
    <w:rsid w:val="007020BD"/>
    <w:rsid w:val="007036B6"/>
    <w:rsid w:val="007046BC"/>
    <w:rsid w:val="00704BAD"/>
    <w:rsid w:val="00707A36"/>
    <w:rsid w:val="007148D1"/>
    <w:rsid w:val="00721FC1"/>
    <w:rsid w:val="00724861"/>
    <w:rsid w:val="00732362"/>
    <w:rsid w:val="00735C48"/>
    <w:rsid w:val="00740947"/>
    <w:rsid w:val="00741119"/>
    <w:rsid w:val="00741718"/>
    <w:rsid w:val="007425AB"/>
    <w:rsid w:val="00750535"/>
    <w:rsid w:val="00751AEE"/>
    <w:rsid w:val="00754D61"/>
    <w:rsid w:val="00757524"/>
    <w:rsid w:val="0077422A"/>
    <w:rsid w:val="007753E0"/>
    <w:rsid w:val="00775DBF"/>
    <w:rsid w:val="00776031"/>
    <w:rsid w:val="00777229"/>
    <w:rsid w:val="00786D14"/>
    <w:rsid w:val="00790BE5"/>
    <w:rsid w:val="007922C8"/>
    <w:rsid w:val="007947A7"/>
    <w:rsid w:val="007957AA"/>
    <w:rsid w:val="007A0E0A"/>
    <w:rsid w:val="007A23F3"/>
    <w:rsid w:val="007A583B"/>
    <w:rsid w:val="007B2461"/>
    <w:rsid w:val="007B293E"/>
    <w:rsid w:val="007B35D9"/>
    <w:rsid w:val="007B4B9B"/>
    <w:rsid w:val="007B5595"/>
    <w:rsid w:val="007B7E94"/>
    <w:rsid w:val="007C0C3E"/>
    <w:rsid w:val="007C1797"/>
    <w:rsid w:val="007C255E"/>
    <w:rsid w:val="007C2C21"/>
    <w:rsid w:val="007C2E8B"/>
    <w:rsid w:val="007C3924"/>
    <w:rsid w:val="007D1D66"/>
    <w:rsid w:val="007D39A6"/>
    <w:rsid w:val="007D660E"/>
    <w:rsid w:val="007D6DBE"/>
    <w:rsid w:val="007E6BB4"/>
    <w:rsid w:val="007E7704"/>
    <w:rsid w:val="007F1CF2"/>
    <w:rsid w:val="007F287E"/>
    <w:rsid w:val="007F3C19"/>
    <w:rsid w:val="007F4513"/>
    <w:rsid w:val="00801608"/>
    <w:rsid w:val="00807E0E"/>
    <w:rsid w:val="00811552"/>
    <w:rsid w:val="00811B1D"/>
    <w:rsid w:val="00811C58"/>
    <w:rsid w:val="00814A34"/>
    <w:rsid w:val="00817315"/>
    <w:rsid w:val="008230FB"/>
    <w:rsid w:val="00826394"/>
    <w:rsid w:val="0083129A"/>
    <w:rsid w:val="00831D95"/>
    <w:rsid w:val="0083441F"/>
    <w:rsid w:val="00835DBA"/>
    <w:rsid w:val="00840EB9"/>
    <w:rsid w:val="0084119F"/>
    <w:rsid w:val="00841491"/>
    <w:rsid w:val="00841CE9"/>
    <w:rsid w:val="0084291C"/>
    <w:rsid w:val="00851E5B"/>
    <w:rsid w:val="00861947"/>
    <w:rsid w:val="00861E80"/>
    <w:rsid w:val="00862347"/>
    <w:rsid w:val="0086607B"/>
    <w:rsid w:val="00866520"/>
    <w:rsid w:val="008675FA"/>
    <w:rsid w:val="00873268"/>
    <w:rsid w:val="00873C0A"/>
    <w:rsid w:val="00875919"/>
    <w:rsid w:val="00876E75"/>
    <w:rsid w:val="008775EA"/>
    <w:rsid w:val="00890CAF"/>
    <w:rsid w:val="008912D7"/>
    <w:rsid w:val="0089763B"/>
    <w:rsid w:val="008A3AF8"/>
    <w:rsid w:val="008A4342"/>
    <w:rsid w:val="008A43F1"/>
    <w:rsid w:val="008A4A87"/>
    <w:rsid w:val="008A5E92"/>
    <w:rsid w:val="008A6DDF"/>
    <w:rsid w:val="008A7DC9"/>
    <w:rsid w:val="008B7534"/>
    <w:rsid w:val="008C1E59"/>
    <w:rsid w:val="008C52BD"/>
    <w:rsid w:val="008C6CDB"/>
    <w:rsid w:val="008D4E47"/>
    <w:rsid w:val="008D5105"/>
    <w:rsid w:val="008D5D5F"/>
    <w:rsid w:val="008D6D6D"/>
    <w:rsid w:val="008E321B"/>
    <w:rsid w:val="008E3A6B"/>
    <w:rsid w:val="008F0A27"/>
    <w:rsid w:val="008F47FF"/>
    <w:rsid w:val="008F6B45"/>
    <w:rsid w:val="009045C6"/>
    <w:rsid w:val="00904B25"/>
    <w:rsid w:val="00906672"/>
    <w:rsid w:val="00910AD4"/>
    <w:rsid w:val="00911B0D"/>
    <w:rsid w:val="0091239B"/>
    <w:rsid w:val="00913541"/>
    <w:rsid w:val="009145C5"/>
    <w:rsid w:val="00917B88"/>
    <w:rsid w:val="00921CEC"/>
    <w:rsid w:val="009237EC"/>
    <w:rsid w:val="00923ECB"/>
    <w:rsid w:val="0093030A"/>
    <w:rsid w:val="00930482"/>
    <w:rsid w:val="00930B50"/>
    <w:rsid w:val="00932930"/>
    <w:rsid w:val="0093350D"/>
    <w:rsid w:val="00933924"/>
    <w:rsid w:val="00933D68"/>
    <w:rsid w:val="009354C4"/>
    <w:rsid w:val="00936A17"/>
    <w:rsid w:val="00937877"/>
    <w:rsid w:val="00943A35"/>
    <w:rsid w:val="00947702"/>
    <w:rsid w:val="0094799B"/>
    <w:rsid w:val="0095001D"/>
    <w:rsid w:val="00953258"/>
    <w:rsid w:val="00961FC0"/>
    <w:rsid w:val="009651F5"/>
    <w:rsid w:val="00967FD5"/>
    <w:rsid w:val="009729CA"/>
    <w:rsid w:val="009757EE"/>
    <w:rsid w:val="009767BE"/>
    <w:rsid w:val="00976E89"/>
    <w:rsid w:val="00981104"/>
    <w:rsid w:val="00986301"/>
    <w:rsid w:val="009925AD"/>
    <w:rsid w:val="0099269A"/>
    <w:rsid w:val="00993022"/>
    <w:rsid w:val="00995040"/>
    <w:rsid w:val="00995338"/>
    <w:rsid w:val="009A191A"/>
    <w:rsid w:val="009A49E1"/>
    <w:rsid w:val="009A6ACD"/>
    <w:rsid w:val="009A7866"/>
    <w:rsid w:val="009B049E"/>
    <w:rsid w:val="009B247E"/>
    <w:rsid w:val="009B3524"/>
    <w:rsid w:val="009B5565"/>
    <w:rsid w:val="009B6CB4"/>
    <w:rsid w:val="009B7064"/>
    <w:rsid w:val="009B78D6"/>
    <w:rsid w:val="009C03DC"/>
    <w:rsid w:val="009C73FC"/>
    <w:rsid w:val="009D5CF6"/>
    <w:rsid w:val="009E4153"/>
    <w:rsid w:val="009E5841"/>
    <w:rsid w:val="009E69E9"/>
    <w:rsid w:val="009F193C"/>
    <w:rsid w:val="009F1E7C"/>
    <w:rsid w:val="009F3791"/>
    <w:rsid w:val="009F4CD6"/>
    <w:rsid w:val="00A00E24"/>
    <w:rsid w:val="00A07C98"/>
    <w:rsid w:val="00A10A6A"/>
    <w:rsid w:val="00A11122"/>
    <w:rsid w:val="00A12503"/>
    <w:rsid w:val="00A12668"/>
    <w:rsid w:val="00A1322F"/>
    <w:rsid w:val="00A13474"/>
    <w:rsid w:val="00A16B15"/>
    <w:rsid w:val="00A16DDE"/>
    <w:rsid w:val="00A214BB"/>
    <w:rsid w:val="00A21E64"/>
    <w:rsid w:val="00A23307"/>
    <w:rsid w:val="00A25B5D"/>
    <w:rsid w:val="00A2662D"/>
    <w:rsid w:val="00A267C9"/>
    <w:rsid w:val="00A27BFE"/>
    <w:rsid w:val="00A32880"/>
    <w:rsid w:val="00A33F15"/>
    <w:rsid w:val="00A40B85"/>
    <w:rsid w:val="00A41108"/>
    <w:rsid w:val="00A52D4F"/>
    <w:rsid w:val="00A54102"/>
    <w:rsid w:val="00A54C5B"/>
    <w:rsid w:val="00A55549"/>
    <w:rsid w:val="00A55568"/>
    <w:rsid w:val="00A61B35"/>
    <w:rsid w:val="00A66CB2"/>
    <w:rsid w:val="00A700F4"/>
    <w:rsid w:val="00A71D9A"/>
    <w:rsid w:val="00A76E65"/>
    <w:rsid w:val="00A80023"/>
    <w:rsid w:val="00A81BD1"/>
    <w:rsid w:val="00A85CD6"/>
    <w:rsid w:val="00A87093"/>
    <w:rsid w:val="00A9600D"/>
    <w:rsid w:val="00AA01AA"/>
    <w:rsid w:val="00AA19B1"/>
    <w:rsid w:val="00AA2D4A"/>
    <w:rsid w:val="00AA7ABF"/>
    <w:rsid w:val="00AB0965"/>
    <w:rsid w:val="00AB1527"/>
    <w:rsid w:val="00AB364F"/>
    <w:rsid w:val="00AB661E"/>
    <w:rsid w:val="00AB6970"/>
    <w:rsid w:val="00AB6D8A"/>
    <w:rsid w:val="00AB7ED9"/>
    <w:rsid w:val="00AC3A21"/>
    <w:rsid w:val="00AC5274"/>
    <w:rsid w:val="00AC63D0"/>
    <w:rsid w:val="00AC7799"/>
    <w:rsid w:val="00AD0542"/>
    <w:rsid w:val="00AD1B66"/>
    <w:rsid w:val="00AD34CC"/>
    <w:rsid w:val="00AE675A"/>
    <w:rsid w:val="00AE7994"/>
    <w:rsid w:val="00B025C8"/>
    <w:rsid w:val="00B03AA9"/>
    <w:rsid w:val="00B07C93"/>
    <w:rsid w:val="00B103EE"/>
    <w:rsid w:val="00B113F8"/>
    <w:rsid w:val="00B11FE5"/>
    <w:rsid w:val="00B128EC"/>
    <w:rsid w:val="00B17529"/>
    <w:rsid w:val="00B17AB5"/>
    <w:rsid w:val="00B17E68"/>
    <w:rsid w:val="00B23B5A"/>
    <w:rsid w:val="00B26E69"/>
    <w:rsid w:val="00B31F1E"/>
    <w:rsid w:val="00B346B4"/>
    <w:rsid w:val="00B34851"/>
    <w:rsid w:val="00B358AA"/>
    <w:rsid w:val="00B35A3A"/>
    <w:rsid w:val="00B413B1"/>
    <w:rsid w:val="00B4145E"/>
    <w:rsid w:val="00B41B57"/>
    <w:rsid w:val="00B433C6"/>
    <w:rsid w:val="00B44AAC"/>
    <w:rsid w:val="00B45F69"/>
    <w:rsid w:val="00B565A6"/>
    <w:rsid w:val="00B70D0A"/>
    <w:rsid w:val="00B713AB"/>
    <w:rsid w:val="00B7465C"/>
    <w:rsid w:val="00B75475"/>
    <w:rsid w:val="00B84323"/>
    <w:rsid w:val="00B867CF"/>
    <w:rsid w:val="00B86E86"/>
    <w:rsid w:val="00B901FD"/>
    <w:rsid w:val="00BA55A4"/>
    <w:rsid w:val="00BA744C"/>
    <w:rsid w:val="00BB5465"/>
    <w:rsid w:val="00BC10FF"/>
    <w:rsid w:val="00BC11DE"/>
    <w:rsid w:val="00BC31BD"/>
    <w:rsid w:val="00BC527D"/>
    <w:rsid w:val="00BC5931"/>
    <w:rsid w:val="00BC7DF1"/>
    <w:rsid w:val="00BD15CB"/>
    <w:rsid w:val="00BD38CB"/>
    <w:rsid w:val="00BD4DE4"/>
    <w:rsid w:val="00BD5272"/>
    <w:rsid w:val="00BD5954"/>
    <w:rsid w:val="00BE165F"/>
    <w:rsid w:val="00BE49D6"/>
    <w:rsid w:val="00BE4E64"/>
    <w:rsid w:val="00BE5332"/>
    <w:rsid w:val="00BE6689"/>
    <w:rsid w:val="00BE6856"/>
    <w:rsid w:val="00BE7168"/>
    <w:rsid w:val="00BF406B"/>
    <w:rsid w:val="00BF4B4F"/>
    <w:rsid w:val="00BF68EC"/>
    <w:rsid w:val="00BF7EFF"/>
    <w:rsid w:val="00C01FF4"/>
    <w:rsid w:val="00C02F34"/>
    <w:rsid w:val="00C07F35"/>
    <w:rsid w:val="00C1402A"/>
    <w:rsid w:val="00C1579C"/>
    <w:rsid w:val="00C15E76"/>
    <w:rsid w:val="00C16E8C"/>
    <w:rsid w:val="00C23C2F"/>
    <w:rsid w:val="00C26077"/>
    <w:rsid w:val="00C30F27"/>
    <w:rsid w:val="00C315F6"/>
    <w:rsid w:val="00C349D5"/>
    <w:rsid w:val="00C358E8"/>
    <w:rsid w:val="00C37A47"/>
    <w:rsid w:val="00C437D1"/>
    <w:rsid w:val="00C44689"/>
    <w:rsid w:val="00C5052D"/>
    <w:rsid w:val="00C54D5F"/>
    <w:rsid w:val="00C54E34"/>
    <w:rsid w:val="00C60402"/>
    <w:rsid w:val="00C64BD3"/>
    <w:rsid w:val="00C7067F"/>
    <w:rsid w:val="00C72983"/>
    <w:rsid w:val="00C7298A"/>
    <w:rsid w:val="00C72E3E"/>
    <w:rsid w:val="00C76C43"/>
    <w:rsid w:val="00C80B92"/>
    <w:rsid w:val="00C85EB9"/>
    <w:rsid w:val="00C94052"/>
    <w:rsid w:val="00C95157"/>
    <w:rsid w:val="00C96BF2"/>
    <w:rsid w:val="00CB2104"/>
    <w:rsid w:val="00CC0A40"/>
    <w:rsid w:val="00CC2052"/>
    <w:rsid w:val="00CD1670"/>
    <w:rsid w:val="00CD396F"/>
    <w:rsid w:val="00CD77C7"/>
    <w:rsid w:val="00CE1F6F"/>
    <w:rsid w:val="00CE344C"/>
    <w:rsid w:val="00CE3F1C"/>
    <w:rsid w:val="00CE41B5"/>
    <w:rsid w:val="00CE66A6"/>
    <w:rsid w:val="00CE7C9F"/>
    <w:rsid w:val="00CF1E48"/>
    <w:rsid w:val="00CF5976"/>
    <w:rsid w:val="00CF6C3B"/>
    <w:rsid w:val="00D0018B"/>
    <w:rsid w:val="00D0068E"/>
    <w:rsid w:val="00D04934"/>
    <w:rsid w:val="00D04DD9"/>
    <w:rsid w:val="00D06BC6"/>
    <w:rsid w:val="00D07EA9"/>
    <w:rsid w:val="00D141A9"/>
    <w:rsid w:val="00D21C97"/>
    <w:rsid w:val="00D26B16"/>
    <w:rsid w:val="00D33289"/>
    <w:rsid w:val="00D366B8"/>
    <w:rsid w:val="00D40376"/>
    <w:rsid w:val="00D407D2"/>
    <w:rsid w:val="00D40A59"/>
    <w:rsid w:val="00D46B61"/>
    <w:rsid w:val="00D46F1B"/>
    <w:rsid w:val="00D51212"/>
    <w:rsid w:val="00D5442E"/>
    <w:rsid w:val="00D63238"/>
    <w:rsid w:val="00D64921"/>
    <w:rsid w:val="00D65737"/>
    <w:rsid w:val="00D7030C"/>
    <w:rsid w:val="00D708A1"/>
    <w:rsid w:val="00D74438"/>
    <w:rsid w:val="00D74A77"/>
    <w:rsid w:val="00D83EDA"/>
    <w:rsid w:val="00D85818"/>
    <w:rsid w:val="00D90953"/>
    <w:rsid w:val="00D929F3"/>
    <w:rsid w:val="00D947E8"/>
    <w:rsid w:val="00D95249"/>
    <w:rsid w:val="00DA055D"/>
    <w:rsid w:val="00DA1888"/>
    <w:rsid w:val="00DA26EC"/>
    <w:rsid w:val="00DA5FE6"/>
    <w:rsid w:val="00DA6014"/>
    <w:rsid w:val="00DB19BA"/>
    <w:rsid w:val="00DC0C24"/>
    <w:rsid w:val="00DC25FE"/>
    <w:rsid w:val="00DC27C5"/>
    <w:rsid w:val="00DC3258"/>
    <w:rsid w:val="00DC5013"/>
    <w:rsid w:val="00DC50CD"/>
    <w:rsid w:val="00DD12DD"/>
    <w:rsid w:val="00DD38C3"/>
    <w:rsid w:val="00DD6DEF"/>
    <w:rsid w:val="00DE131D"/>
    <w:rsid w:val="00DE39EB"/>
    <w:rsid w:val="00DE431F"/>
    <w:rsid w:val="00DE4BA2"/>
    <w:rsid w:val="00DF7A7A"/>
    <w:rsid w:val="00E01FBC"/>
    <w:rsid w:val="00E0581F"/>
    <w:rsid w:val="00E143CB"/>
    <w:rsid w:val="00E16698"/>
    <w:rsid w:val="00E26B5E"/>
    <w:rsid w:val="00E303C1"/>
    <w:rsid w:val="00E30C97"/>
    <w:rsid w:val="00E31353"/>
    <w:rsid w:val="00E3751B"/>
    <w:rsid w:val="00E41D03"/>
    <w:rsid w:val="00E42148"/>
    <w:rsid w:val="00E42679"/>
    <w:rsid w:val="00E44ECF"/>
    <w:rsid w:val="00E51779"/>
    <w:rsid w:val="00E547F5"/>
    <w:rsid w:val="00E54CA0"/>
    <w:rsid w:val="00E6086E"/>
    <w:rsid w:val="00E61016"/>
    <w:rsid w:val="00E62743"/>
    <w:rsid w:val="00E656E8"/>
    <w:rsid w:val="00E70989"/>
    <w:rsid w:val="00E72364"/>
    <w:rsid w:val="00E72E88"/>
    <w:rsid w:val="00E910F9"/>
    <w:rsid w:val="00E91169"/>
    <w:rsid w:val="00E91B28"/>
    <w:rsid w:val="00E944C4"/>
    <w:rsid w:val="00E94639"/>
    <w:rsid w:val="00EA2641"/>
    <w:rsid w:val="00EA4234"/>
    <w:rsid w:val="00EA51C2"/>
    <w:rsid w:val="00EA798D"/>
    <w:rsid w:val="00EB11DA"/>
    <w:rsid w:val="00EB13E7"/>
    <w:rsid w:val="00EB270B"/>
    <w:rsid w:val="00EB4B6C"/>
    <w:rsid w:val="00EB6A1A"/>
    <w:rsid w:val="00EC06AF"/>
    <w:rsid w:val="00EC10B3"/>
    <w:rsid w:val="00EC19CB"/>
    <w:rsid w:val="00EC514A"/>
    <w:rsid w:val="00EC686C"/>
    <w:rsid w:val="00ED0AD8"/>
    <w:rsid w:val="00ED17EC"/>
    <w:rsid w:val="00ED5B3B"/>
    <w:rsid w:val="00EE1066"/>
    <w:rsid w:val="00EE1A9C"/>
    <w:rsid w:val="00EE1C7A"/>
    <w:rsid w:val="00EE43BC"/>
    <w:rsid w:val="00EE48F7"/>
    <w:rsid w:val="00EE69B4"/>
    <w:rsid w:val="00EF0643"/>
    <w:rsid w:val="00EF38BB"/>
    <w:rsid w:val="00EF6501"/>
    <w:rsid w:val="00EF7F8E"/>
    <w:rsid w:val="00F0103A"/>
    <w:rsid w:val="00F06DEC"/>
    <w:rsid w:val="00F11A1F"/>
    <w:rsid w:val="00F13DBB"/>
    <w:rsid w:val="00F1771E"/>
    <w:rsid w:val="00F30403"/>
    <w:rsid w:val="00F31799"/>
    <w:rsid w:val="00F35CA5"/>
    <w:rsid w:val="00F41A9C"/>
    <w:rsid w:val="00F4362F"/>
    <w:rsid w:val="00F442CF"/>
    <w:rsid w:val="00F50198"/>
    <w:rsid w:val="00F5299A"/>
    <w:rsid w:val="00F52B24"/>
    <w:rsid w:val="00F551FB"/>
    <w:rsid w:val="00F57D64"/>
    <w:rsid w:val="00F57F5B"/>
    <w:rsid w:val="00F60799"/>
    <w:rsid w:val="00F62EDB"/>
    <w:rsid w:val="00F6631F"/>
    <w:rsid w:val="00F67300"/>
    <w:rsid w:val="00F70255"/>
    <w:rsid w:val="00F82FD8"/>
    <w:rsid w:val="00F849A5"/>
    <w:rsid w:val="00F87E56"/>
    <w:rsid w:val="00F902AE"/>
    <w:rsid w:val="00F92040"/>
    <w:rsid w:val="00F936D3"/>
    <w:rsid w:val="00F95C48"/>
    <w:rsid w:val="00FA2BC8"/>
    <w:rsid w:val="00FB1E74"/>
    <w:rsid w:val="00FB2C18"/>
    <w:rsid w:val="00FB3145"/>
    <w:rsid w:val="00FB44EE"/>
    <w:rsid w:val="00FB4D3D"/>
    <w:rsid w:val="00FB5133"/>
    <w:rsid w:val="00FB77B6"/>
    <w:rsid w:val="00FC0181"/>
    <w:rsid w:val="00FC2B76"/>
    <w:rsid w:val="00FD0C10"/>
    <w:rsid w:val="00FD1D9D"/>
    <w:rsid w:val="00FD50F9"/>
    <w:rsid w:val="00FD5B21"/>
    <w:rsid w:val="00FE04DC"/>
    <w:rsid w:val="00FE34E8"/>
    <w:rsid w:val="00FE618C"/>
    <w:rsid w:val="00FE6269"/>
    <w:rsid w:val="00FE68E8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5F538F"/>
  <w15:docId w15:val="{E308D797-DA71-46E6-959E-AA820353E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F008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0554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5442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BD38CB"/>
    <w:pPr>
      <w:keepNext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2"/>
    </w:pPr>
    <w:rPr>
      <w:b/>
      <w:bCs/>
      <w:spacing w:val="10"/>
      <w:szCs w:val="20"/>
    </w:rPr>
  </w:style>
  <w:style w:type="paragraph" w:styleId="4">
    <w:name w:val="heading 4"/>
    <w:basedOn w:val="a0"/>
    <w:next w:val="a0"/>
    <w:link w:val="40"/>
    <w:qFormat/>
    <w:rsid w:val="00BD38CB"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spacing w:val="10"/>
      <w:szCs w:val="20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81BD1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A81BD1"/>
    <w:pPr>
      <w:tabs>
        <w:tab w:val="center" w:pos="4677"/>
        <w:tab w:val="right" w:pos="9355"/>
      </w:tabs>
    </w:pPr>
  </w:style>
  <w:style w:type="table" w:styleId="a8">
    <w:name w:val="Table Grid"/>
    <w:basedOn w:val="a2"/>
    <w:uiPriority w:val="39"/>
    <w:rsid w:val="00A81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  <w:rsid w:val="00A81BD1"/>
  </w:style>
  <w:style w:type="paragraph" w:styleId="aa">
    <w:name w:val="Balloon Text"/>
    <w:basedOn w:val="a0"/>
    <w:link w:val="ab"/>
    <w:uiPriority w:val="99"/>
    <w:semiHidden/>
    <w:rsid w:val="00001A9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BD38CB"/>
    <w:rPr>
      <w:b/>
      <w:bCs/>
      <w:spacing w:val="10"/>
      <w:sz w:val="24"/>
    </w:rPr>
  </w:style>
  <w:style w:type="character" w:customStyle="1" w:styleId="40">
    <w:name w:val="Заголовок 4 Знак"/>
    <w:link w:val="4"/>
    <w:rsid w:val="00BD38CB"/>
    <w:rPr>
      <w:spacing w:val="10"/>
      <w:sz w:val="24"/>
      <w:u w:val="single"/>
    </w:rPr>
  </w:style>
  <w:style w:type="paragraph" w:styleId="ac">
    <w:name w:val="List Paragraph"/>
    <w:basedOn w:val="a0"/>
    <w:uiPriority w:val="34"/>
    <w:qFormat/>
    <w:rsid w:val="001F2721"/>
    <w:pPr>
      <w:spacing w:line="360" w:lineRule="auto"/>
      <w:ind w:left="720"/>
      <w:contextualSpacing/>
      <w:jc w:val="both"/>
    </w:pPr>
    <w:rPr>
      <w:rFonts w:ascii="Arial" w:eastAsia="Calibri" w:hAnsi="Arial" w:cs="Arial"/>
      <w:color w:val="000000"/>
      <w:szCs w:val="32"/>
      <w:lang w:eastAsia="en-US"/>
    </w:rPr>
  </w:style>
  <w:style w:type="paragraph" w:customStyle="1" w:styleId="ad">
    <w:name w:val="Знак"/>
    <w:basedOn w:val="a0"/>
    <w:rsid w:val="00D04D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e">
    <w:name w:val="Strong"/>
    <w:qFormat/>
    <w:rsid w:val="00593D04"/>
    <w:rPr>
      <w:b/>
      <w:bCs/>
    </w:rPr>
  </w:style>
  <w:style w:type="paragraph" w:customStyle="1" w:styleId="11">
    <w:name w:val="çàãîëîâîê 1"/>
    <w:basedOn w:val="a0"/>
    <w:next w:val="a0"/>
    <w:rsid w:val="00593D04"/>
    <w:pPr>
      <w:keepNext/>
      <w:suppressAutoHyphens/>
      <w:jc w:val="center"/>
    </w:pPr>
    <w:rPr>
      <w:b/>
      <w:szCs w:val="20"/>
      <w:lang w:eastAsia="ar-SA"/>
    </w:rPr>
  </w:style>
  <w:style w:type="paragraph" w:customStyle="1" w:styleId="af">
    <w:name w:val="Содержимое таблицы"/>
    <w:basedOn w:val="a0"/>
    <w:rsid w:val="00593D04"/>
    <w:pPr>
      <w:suppressLineNumbers/>
      <w:suppressAutoHyphens/>
    </w:pPr>
    <w:rPr>
      <w:sz w:val="20"/>
      <w:szCs w:val="20"/>
      <w:lang w:eastAsia="ar-SA"/>
    </w:rPr>
  </w:style>
  <w:style w:type="character" w:customStyle="1" w:styleId="20">
    <w:name w:val="Заголовок 2 Знак"/>
    <w:link w:val="2"/>
    <w:semiHidden/>
    <w:rsid w:val="00D5442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21">
    <w:name w:val="Основной текст 21"/>
    <w:basedOn w:val="a0"/>
    <w:rsid w:val="00D5442E"/>
    <w:pPr>
      <w:jc w:val="center"/>
    </w:pPr>
    <w:rPr>
      <w:b/>
      <w:szCs w:val="20"/>
      <w:lang w:eastAsia="ar-SA"/>
    </w:rPr>
  </w:style>
  <w:style w:type="paragraph" w:customStyle="1" w:styleId="31">
    <w:name w:val="Основной текст с отступом 31"/>
    <w:basedOn w:val="a0"/>
    <w:rsid w:val="00D5442E"/>
    <w:pPr>
      <w:spacing w:line="360" w:lineRule="auto"/>
      <w:ind w:firstLine="720"/>
      <w:jc w:val="center"/>
    </w:pPr>
    <w:rPr>
      <w:b/>
      <w:szCs w:val="20"/>
      <w:lang w:eastAsia="ar-SA"/>
    </w:rPr>
  </w:style>
  <w:style w:type="paragraph" w:customStyle="1" w:styleId="af0">
    <w:name w:val="Îáû÷íûé"/>
    <w:rsid w:val="00D5442E"/>
    <w:pPr>
      <w:suppressAutoHyphens/>
    </w:pPr>
    <w:rPr>
      <w:rFonts w:eastAsia="Arial"/>
      <w:lang w:eastAsia="ar-SA"/>
    </w:rPr>
  </w:style>
  <w:style w:type="paragraph" w:customStyle="1" w:styleId="12">
    <w:name w:val="Обычный1"/>
    <w:rsid w:val="00D5442E"/>
    <w:pPr>
      <w:suppressAutoHyphens/>
    </w:pPr>
    <w:rPr>
      <w:rFonts w:eastAsia="Arial"/>
      <w:lang w:eastAsia="ar-SA"/>
    </w:rPr>
  </w:style>
  <w:style w:type="paragraph" w:customStyle="1" w:styleId="FR1">
    <w:name w:val="FR1"/>
    <w:rsid w:val="00D5442E"/>
    <w:pPr>
      <w:widowControl w:val="0"/>
      <w:suppressAutoHyphens/>
      <w:spacing w:before="460"/>
      <w:jc w:val="center"/>
    </w:pPr>
    <w:rPr>
      <w:rFonts w:eastAsia="Arial"/>
      <w:sz w:val="24"/>
      <w:lang w:eastAsia="ar-SA"/>
    </w:rPr>
  </w:style>
  <w:style w:type="paragraph" w:styleId="22">
    <w:name w:val="Body Text Indent 2"/>
    <w:basedOn w:val="a0"/>
    <w:link w:val="23"/>
    <w:rsid w:val="00DC25FE"/>
    <w:pPr>
      <w:ind w:right="278" w:firstLine="459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link w:val="22"/>
    <w:rsid w:val="00DC25FE"/>
    <w:rPr>
      <w:sz w:val="28"/>
    </w:rPr>
  </w:style>
  <w:style w:type="paragraph" w:styleId="32">
    <w:name w:val="Body Text 3"/>
    <w:basedOn w:val="a0"/>
    <w:link w:val="33"/>
    <w:rsid w:val="00DC25F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DC25FE"/>
    <w:rPr>
      <w:sz w:val="16"/>
      <w:szCs w:val="16"/>
    </w:rPr>
  </w:style>
  <w:style w:type="paragraph" w:styleId="af1">
    <w:name w:val="Normal (Web)"/>
    <w:basedOn w:val="a0"/>
    <w:rsid w:val="000A65CE"/>
    <w:pPr>
      <w:spacing w:before="100" w:beforeAutospacing="1" w:line="360" w:lineRule="auto"/>
      <w:jc w:val="both"/>
    </w:pPr>
  </w:style>
  <w:style w:type="character" w:customStyle="1" w:styleId="10">
    <w:name w:val="Заголовок 1 Знак"/>
    <w:link w:val="1"/>
    <w:rsid w:val="0005547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7">
    <w:name w:val="Нижний колонтитул Знак"/>
    <w:link w:val="a6"/>
    <w:uiPriority w:val="99"/>
    <w:rsid w:val="000C7DB4"/>
    <w:rPr>
      <w:sz w:val="24"/>
      <w:szCs w:val="24"/>
    </w:rPr>
  </w:style>
  <w:style w:type="paragraph" w:styleId="af2">
    <w:name w:val="caption"/>
    <w:basedOn w:val="a0"/>
    <w:qFormat/>
    <w:rsid w:val="00483DE4"/>
    <w:pPr>
      <w:jc w:val="center"/>
    </w:pPr>
    <w:rPr>
      <w:b/>
      <w:sz w:val="32"/>
      <w:szCs w:val="20"/>
    </w:rPr>
  </w:style>
  <w:style w:type="table" w:customStyle="1" w:styleId="13">
    <w:name w:val="Сетка таблицы1"/>
    <w:basedOn w:val="a2"/>
    <w:next w:val="a8"/>
    <w:uiPriority w:val="59"/>
    <w:rsid w:val="00866520"/>
    <w:rPr>
      <w:rFonts w:ascii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Тире"/>
    <w:rsid w:val="00DE4BA2"/>
    <w:pPr>
      <w:numPr>
        <w:numId w:val="1"/>
      </w:numPr>
    </w:pPr>
  </w:style>
  <w:style w:type="character" w:styleId="af3">
    <w:name w:val="Subtle Emphasis"/>
    <w:uiPriority w:val="19"/>
    <w:qFormat/>
    <w:rsid w:val="004C733C"/>
    <w:rPr>
      <w:i/>
      <w:iCs/>
      <w:color w:val="808080"/>
    </w:rPr>
  </w:style>
  <w:style w:type="paragraph" w:styleId="af4">
    <w:name w:val="Body Text"/>
    <w:basedOn w:val="a0"/>
    <w:link w:val="af5"/>
    <w:rsid w:val="00D21C97"/>
    <w:pPr>
      <w:spacing w:after="120"/>
    </w:pPr>
  </w:style>
  <w:style w:type="character" w:customStyle="1" w:styleId="af5">
    <w:name w:val="Основной текст Знак"/>
    <w:link w:val="af4"/>
    <w:rsid w:val="00D21C97"/>
    <w:rPr>
      <w:sz w:val="24"/>
      <w:szCs w:val="24"/>
    </w:rPr>
  </w:style>
  <w:style w:type="paragraph" w:styleId="24">
    <w:name w:val="Body Text 2"/>
    <w:basedOn w:val="a0"/>
    <w:link w:val="25"/>
    <w:rsid w:val="00D21C97"/>
    <w:pPr>
      <w:spacing w:after="120" w:line="480" w:lineRule="auto"/>
    </w:pPr>
    <w:rPr>
      <w:sz w:val="20"/>
      <w:szCs w:val="20"/>
    </w:rPr>
  </w:style>
  <w:style w:type="character" w:customStyle="1" w:styleId="25">
    <w:name w:val="Основной текст 2 Знак"/>
    <w:basedOn w:val="a1"/>
    <w:link w:val="24"/>
    <w:rsid w:val="00D21C97"/>
  </w:style>
  <w:style w:type="paragraph" w:customStyle="1" w:styleId="af6">
    <w:name w:val="заполнение штампа"/>
    <w:rsid w:val="00DC27C5"/>
    <w:pPr>
      <w:jc w:val="center"/>
    </w:pPr>
    <w:rPr>
      <w:spacing w:val="-10"/>
      <w:sz w:val="22"/>
      <w:szCs w:val="22"/>
    </w:rPr>
  </w:style>
  <w:style w:type="paragraph" w:styleId="34">
    <w:name w:val="Body Text Indent 3"/>
    <w:basedOn w:val="a0"/>
    <w:link w:val="35"/>
    <w:rsid w:val="00032AE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032AEB"/>
    <w:rPr>
      <w:sz w:val="16"/>
      <w:szCs w:val="16"/>
    </w:rPr>
  </w:style>
  <w:style w:type="numbering" w:customStyle="1" w:styleId="14">
    <w:name w:val="Тире1"/>
    <w:rsid w:val="00F52B24"/>
  </w:style>
  <w:style w:type="numbering" w:customStyle="1" w:styleId="26">
    <w:name w:val="Тире2"/>
    <w:rsid w:val="00F52B24"/>
  </w:style>
  <w:style w:type="paragraph" w:styleId="af7">
    <w:name w:val="Plain Text"/>
    <w:aliases w:val="Знак,Текст Знак Знак,Знак Знак Знак,Знак Знак1"/>
    <w:basedOn w:val="a0"/>
    <w:link w:val="af8"/>
    <w:rsid w:val="003F7BAB"/>
    <w:rPr>
      <w:rFonts w:ascii="Courier New" w:hAnsi="Courier New"/>
      <w:sz w:val="20"/>
      <w:szCs w:val="20"/>
    </w:rPr>
  </w:style>
  <w:style w:type="character" w:customStyle="1" w:styleId="af8">
    <w:name w:val="Текст Знак"/>
    <w:aliases w:val="Знак Знак,Текст Знак Знак Знак,Знак Знак Знак Знак,Знак Знак1 Знак"/>
    <w:link w:val="af7"/>
    <w:rsid w:val="003F7BAB"/>
    <w:rPr>
      <w:rFonts w:ascii="Courier New" w:hAnsi="Courier New"/>
    </w:rPr>
  </w:style>
  <w:style w:type="paragraph" w:customStyle="1" w:styleId="ConsPlusNonformat">
    <w:name w:val="ConsPlusNonformat"/>
    <w:rsid w:val="00006F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Верхний колонтитул Знак"/>
    <w:link w:val="a4"/>
    <w:uiPriority w:val="99"/>
    <w:rsid w:val="004420DB"/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B17AB5"/>
    <w:pPr>
      <w:widowControl w:val="0"/>
      <w:autoSpaceDE w:val="0"/>
      <w:autoSpaceDN w:val="0"/>
    </w:pPr>
    <w:rPr>
      <w:sz w:val="22"/>
      <w:szCs w:val="22"/>
      <w:lang w:bidi="ru-RU"/>
    </w:rPr>
  </w:style>
  <w:style w:type="table" w:customStyle="1" w:styleId="TableNormal">
    <w:name w:val="Table Normal"/>
    <w:uiPriority w:val="2"/>
    <w:semiHidden/>
    <w:unhideWhenUsed/>
    <w:qFormat/>
    <w:rsid w:val="00B17AB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">
    <w:name w:val="Текст выноски Знак"/>
    <w:basedOn w:val="a1"/>
    <w:link w:val="aa"/>
    <w:uiPriority w:val="99"/>
    <w:semiHidden/>
    <w:rsid w:val="008F6B45"/>
    <w:rPr>
      <w:rFonts w:ascii="Tahoma" w:hAnsi="Tahoma" w:cs="Tahoma"/>
      <w:sz w:val="16"/>
      <w:szCs w:val="16"/>
    </w:rPr>
  </w:style>
  <w:style w:type="character" w:styleId="af9">
    <w:name w:val="Hyperlink"/>
    <w:basedOn w:val="a1"/>
    <w:uiPriority w:val="99"/>
    <w:semiHidden/>
    <w:unhideWhenUsed/>
    <w:rsid w:val="009045C6"/>
    <w:rPr>
      <w:color w:val="0563C1"/>
      <w:u w:val="single"/>
    </w:rPr>
  </w:style>
  <w:style w:type="character" w:styleId="afa">
    <w:name w:val="FollowedHyperlink"/>
    <w:basedOn w:val="a1"/>
    <w:uiPriority w:val="99"/>
    <w:semiHidden/>
    <w:unhideWhenUsed/>
    <w:rsid w:val="009045C6"/>
    <w:rPr>
      <w:color w:val="954F72"/>
      <w:u w:val="single"/>
    </w:rPr>
  </w:style>
  <w:style w:type="paragraph" w:customStyle="1" w:styleId="msonormal0">
    <w:name w:val="msonormal"/>
    <w:basedOn w:val="a0"/>
    <w:rsid w:val="009045C6"/>
    <w:pPr>
      <w:spacing w:before="100" w:beforeAutospacing="1" w:after="100" w:afterAutospacing="1"/>
    </w:pPr>
  </w:style>
  <w:style w:type="paragraph" w:customStyle="1" w:styleId="xl65">
    <w:name w:val="xl65"/>
    <w:basedOn w:val="a0"/>
    <w:rsid w:val="009045C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9045C6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8">
    <w:name w:val="xl68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9">
    <w:name w:val="xl69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0"/>
    <w:rsid w:val="009045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0"/>
    <w:rsid w:val="009045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0"/>
    <w:rsid w:val="009045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3">
    <w:name w:val="xl83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9045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9045C6"/>
    <w:pP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DE883-F5E8-4B23-8815-33AD6C11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57</Pages>
  <Words>12090</Words>
  <Characters>68916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А4 Книжный Форма 3</vt:lpstr>
    </vt:vector>
  </TitlesOfParts>
  <Manager>$</Manager>
  <Company>Home</Company>
  <LinksUpToDate>false</LinksUpToDate>
  <CharactersWithSpaces>80845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А4 Книжный Форма 3</dc:title>
  <dc:subject>Кому на Русси делать нехрен</dc:subject>
  <dc:creator>Valeri</dc:creator>
  <cp:lastModifiedBy>User</cp:lastModifiedBy>
  <cp:revision>33</cp:revision>
  <cp:lastPrinted>2020-10-27T21:34:00Z</cp:lastPrinted>
  <dcterms:created xsi:type="dcterms:W3CDTF">2020-09-10T14:51:00Z</dcterms:created>
  <dcterms:modified xsi:type="dcterms:W3CDTF">2021-02-15T09:39:00Z</dcterms:modified>
  <cp:category>Pridurkov</cp:category>
</cp:coreProperties>
</file>